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9607A" w14:textId="77777777" w:rsidR="0017758D" w:rsidRDefault="0017758D" w:rsidP="0017758D">
      <w:pPr>
        <w:tabs>
          <w:tab w:val="left" w:pos="2895"/>
        </w:tabs>
        <w:spacing w:before="120" w:after="120"/>
        <w:rPr>
          <w:rFonts w:ascii="TimesNewRomanPSMT" w:hAnsi="TimesNewRomanPSMT" w:cs="TimesNewRomanPSMT"/>
          <w:b/>
          <w:kern w:val="0"/>
          <w:lang w:eastAsia="tr-TR"/>
        </w:rPr>
      </w:pPr>
      <w:r>
        <w:rPr>
          <w:rFonts w:ascii="TimesNewRomanPSMT" w:hAnsi="TimesNewRomanPSMT" w:cs="TimesNewRomanPSMT"/>
          <w:b/>
          <w:kern w:val="0"/>
          <w:lang w:eastAsia="tr-TR"/>
        </w:rPr>
        <w:t xml:space="preserve">                           </w:t>
      </w:r>
      <w:r w:rsidRPr="00E96BAF">
        <w:rPr>
          <w:rFonts w:ascii="TimesNewRomanPSMT" w:hAnsi="TimesNewRomanPSMT" w:cs="TimesNewRomanPSMT"/>
          <w:b/>
          <w:kern w:val="0"/>
          <w:lang w:eastAsia="tr-TR"/>
        </w:rPr>
        <w:t>İDARİ VE MALİ İŞLER ŞUBE MÜDÜRLÜĞÜNE</w:t>
      </w:r>
    </w:p>
    <w:p w14:paraId="23971B43" w14:textId="77777777" w:rsidR="0017758D" w:rsidRDefault="0017758D">
      <w:pPr>
        <w:spacing w:before="120" w:after="120"/>
        <w:rPr>
          <w:b/>
          <w:bCs/>
          <w:sz w:val="28"/>
          <w:szCs w:val="28"/>
        </w:rPr>
      </w:pPr>
    </w:p>
    <w:p w14:paraId="76FDA564" w14:textId="77777777" w:rsidR="00572073" w:rsidRPr="0017758D" w:rsidRDefault="00572073">
      <w:pPr>
        <w:spacing w:before="120" w:after="120"/>
        <w:rPr>
          <w:b/>
          <w:bCs/>
          <w:sz w:val="28"/>
          <w:szCs w:val="28"/>
        </w:rPr>
      </w:pPr>
      <w:r w:rsidRPr="0017758D">
        <w:rPr>
          <w:b/>
          <w:bCs/>
          <w:sz w:val="28"/>
          <w:szCs w:val="28"/>
        </w:rPr>
        <w:t>İŞİN KISA TANIMI:</w:t>
      </w:r>
    </w:p>
    <w:p w14:paraId="7BBED52D" w14:textId="77777777" w:rsidR="007C343A" w:rsidRPr="0017758D" w:rsidRDefault="0017758D" w:rsidP="00843066">
      <w:pPr>
        <w:jc w:val="both"/>
        <w:rPr>
          <w:rFonts w:eastAsia="Calibri"/>
          <w:sz w:val="28"/>
          <w:szCs w:val="28"/>
        </w:rPr>
      </w:pPr>
      <w:r w:rsidRPr="0017758D">
        <w:rPr>
          <w:sz w:val="28"/>
          <w:szCs w:val="28"/>
        </w:rPr>
        <w:t xml:space="preserve">         İl Tarım ve Orman Müdürlüğü </w:t>
      </w:r>
      <w:r w:rsidR="004A69E6" w:rsidRPr="0017758D">
        <w:rPr>
          <w:sz w:val="28"/>
          <w:szCs w:val="28"/>
        </w:rPr>
        <w:t>üst yönetimi tarafından ilgili mevzuat ve prosedürler ile belirlenmiş amaç, hedef, strateji ve ilke ve talimatlara uygun olarak;</w:t>
      </w:r>
      <w:r w:rsidR="00A85571" w:rsidRPr="0017758D">
        <w:rPr>
          <w:sz w:val="28"/>
          <w:szCs w:val="28"/>
        </w:rPr>
        <w:t xml:space="preserve"> </w:t>
      </w:r>
      <w:r>
        <w:rPr>
          <w:sz w:val="28"/>
          <w:szCs w:val="28"/>
        </w:rPr>
        <w:t>“</w:t>
      </w:r>
      <w:r w:rsidR="00843066" w:rsidRPr="0017758D">
        <w:rPr>
          <w:sz w:val="28"/>
          <w:szCs w:val="28"/>
        </w:rPr>
        <w:t>Bakanlığımız</w:t>
      </w:r>
      <w:proofErr w:type="gramStart"/>
      <w:r w:rsidR="00843066" w:rsidRPr="0017758D">
        <w:rPr>
          <w:sz w:val="28"/>
          <w:szCs w:val="28"/>
        </w:rPr>
        <w:t xml:space="preserve"> </w:t>
      </w:r>
      <w:r w:rsidR="00321139">
        <w:rPr>
          <w:rFonts w:eastAsia="Calibri"/>
          <w:sz w:val="28"/>
          <w:szCs w:val="28"/>
        </w:rPr>
        <w:t>….</w:t>
      </w:r>
      <w:proofErr w:type="gramEnd"/>
      <w:r w:rsidR="00321139">
        <w:rPr>
          <w:rFonts w:eastAsia="Calibri"/>
          <w:sz w:val="28"/>
          <w:szCs w:val="28"/>
        </w:rPr>
        <w:t>. Yılı İl Yayım Programı</w:t>
      </w:r>
      <w:r w:rsidR="00843066" w:rsidRPr="0017758D">
        <w:rPr>
          <w:rFonts w:eastAsia="Calibri"/>
          <w:sz w:val="28"/>
          <w:szCs w:val="28"/>
        </w:rPr>
        <w:t xml:space="preserve"> Hazırlama Talimatı</w:t>
      </w:r>
      <w:r>
        <w:rPr>
          <w:rFonts w:eastAsia="Calibri"/>
          <w:sz w:val="28"/>
          <w:szCs w:val="28"/>
        </w:rPr>
        <w:t>”</w:t>
      </w:r>
      <w:r w:rsidR="00843066" w:rsidRPr="0017758D">
        <w:rPr>
          <w:rFonts w:eastAsia="Calibri"/>
          <w:sz w:val="28"/>
          <w:szCs w:val="28"/>
        </w:rPr>
        <w:t xml:space="preserve"> çerçevesinde </w:t>
      </w:r>
      <w:r w:rsidR="00843066" w:rsidRPr="0017758D">
        <w:rPr>
          <w:sz w:val="28"/>
          <w:szCs w:val="28"/>
        </w:rPr>
        <w:t>İl</w:t>
      </w:r>
      <w:r w:rsidR="000B10E3">
        <w:rPr>
          <w:sz w:val="28"/>
          <w:szCs w:val="28"/>
        </w:rPr>
        <w:t>in</w:t>
      </w:r>
      <w:r w:rsidR="00843066" w:rsidRPr="0017758D">
        <w:rPr>
          <w:sz w:val="28"/>
          <w:szCs w:val="28"/>
        </w:rPr>
        <w:t xml:space="preserve"> </w:t>
      </w:r>
      <w:r w:rsidR="006E5EDA" w:rsidRPr="0017758D">
        <w:rPr>
          <w:sz w:val="28"/>
          <w:szCs w:val="28"/>
        </w:rPr>
        <w:t xml:space="preserve"> </w:t>
      </w:r>
      <w:r w:rsidR="007C343A" w:rsidRPr="0017758D">
        <w:rPr>
          <w:sz w:val="28"/>
          <w:szCs w:val="28"/>
        </w:rPr>
        <w:t>Yayım Programının</w:t>
      </w:r>
      <w:r w:rsidR="000156A3" w:rsidRPr="0017758D">
        <w:rPr>
          <w:sz w:val="28"/>
          <w:szCs w:val="28"/>
        </w:rPr>
        <w:t xml:space="preserve"> hazırlanması,</w:t>
      </w:r>
      <w:r w:rsidR="005A0A18" w:rsidRPr="0017758D">
        <w:rPr>
          <w:sz w:val="28"/>
          <w:szCs w:val="28"/>
        </w:rPr>
        <w:t xml:space="preserve"> </w:t>
      </w:r>
      <w:r w:rsidR="007C343A" w:rsidRPr="0017758D">
        <w:rPr>
          <w:sz w:val="28"/>
          <w:szCs w:val="28"/>
        </w:rPr>
        <w:t xml:space="preserve">Şube ve </w:t>
      </w:r>
      <w:r w:rsidR="005A0A18" w:rsidRPr="0017758D">
        <w:rPr>
          <w:sz w:val="28"/>
          <w:szCs w:val="28"/>
        </w:rPr>
        <w:t>İlçe Müdürlükleri</w:t>
      </w:r>
      <w:r w:rsidR="007C343A" w:rsidRPr="0017758D">
        <w:rPr>
          <w:sz w:val="28"/>
          <w:szCs w:val="28"/>
        </w:rPr>
        <w:t>nin kendi yayım programlarını hazırlanmasına refakat e</w:t>
      </w:r>
      <w:r w:rsidR="009759BF">
        <w:rPr>
          <w:sz w:val="28"/>
          <w:szCs w:val="28"/>
        </w:rPr>
        <w:t>dilmesi</w:t>
      </w:r>
      <w:r w:rsidR="007C343A" w:rsidRPr="0017758D">
        <w:rPr>
          <w:sz w:val="28"/>
          <w:szCs w:val="28"/>
        </w:rPr>
        <w:t>,</w:t>
      </w:r>
      <w:r w:rsidR="002810A1">
        <w:rPr>
          <w:sz w:val="28"/>
          <w:szCs w:val="28"/>
        </w:rPr>
        <w:t xml:space="preserve"> </w:t>
      </w:r>
      <w:r w:rsidR="000B10E3">
        <w:rPr>
          <w:sz w:val="28"/>
          <w:szCs w:val="28"/>
        </w:rPr>
        <w:t xml:space="preserve">hazırlanan </w:t>
      </w:r>
      <w:r w:rsidR="000B10E3" w:rsidRPr="0017758D">
        <w:rPr>
          <w:sz w:val="28"/>
          <w:szCs w:val="28"/>
        </w:rPr>
        <w:t xml:space="preserve">İl </w:t>
      </w:r>
      <w:r w:rsidR="000B10E3">
        <w:rPr>
          <w:sz w:val="28"/>
          <w:szCs w:val="28"/>
        </w:rPr>
        <w:t>Yayım Programı planlamalarının ÇEY</w:t>
      </w:r>
      <w:r w:rsidR="000B10E3" w:rsidRPr="000B10E3">
        <w:rPr>
          <w:sz w:val="28"/>
          <w:szCs w:val="28"/>
        </w:rPr>
        <w:t xml:space="preserve"> </w:t>
      </w:r>
      <w:r w:rsidR="000B10E3">
        <w:rPr>
          <w:sz w:val="28"/>
          <w:szCs w:val="28"/>
        </w:rPr>
        <w:t>Bilgi Sistemi’ne girilmesi.</w:t>
      </w:r>
      <w:r w:rsidR="000B10E3" w:rsidRPr="0017758D">
        <w:rPr>
          <w:sz w:val="28"/>
          <w:szCs w:val="28"/>
        </w:rPr>
        <w:t xml:space="preserve"> </w:t>
      </w:r>
      <w:r w:rsidR="007C343A" w:rsidRPr="0017758D">
        <w:rPr>
          <w:sz w:val="28"/>
          <w:szCs w:val="28"/>
        </w:rPr>
        <w:t>Şube ve İlçe Müdürlüklerinden</w:t>
      </w:r>
      <w:r w:rsidR="008A74DA">
        <w:rPr>
          <w:sz w:val="28"/>
          <w:szCs w:val="28"/>
        </w:rPr>
        <w:t xml:space="preserve"> her bir </w:t>
      </w:r>
      <w:r w:rsidR="002810A1">
        <w:rPr>
          <w:sz w:val="28"/>
          <w:szCs w:val="28"/>
        </w:rPr>
        <w:t>Şube</w:t>
      </w:r>
      <w:r w:rsidR="000B10E3">
        <w:rPr>
          <w:sz w:val="28"/>
          <w:szCs w:val="28"/>
        </w:rPr>
        <w:t>/İlçe eğitim-</w:t>
      </w:r>
      <w:r w:rsidR="002810A1">
        <w:rPr>
          <w:sz w:val="28"/>
          <w:szCs w:val="28"/>
        </w:rPr>
        <w:t>y</w:t>
      </w:r>
      <w:r w:rsidR="008A74DA">
        <w:rPr>
          <w:sz w:val="28"/>
          <w:szCs w:val="28"/>
        </w:rPr>
        <w:t>ayım sorumlusu personelin Bakanlığımız ÇEY Bilgi Sistemi’ne girdiği faaliyet verilerinin günlük kontrolü, eksik ve yanlış</w:t>
      </w:r>
      <w:r w:rsidR="00D64F10">
        <w:rPr>
          <w:sz w:val="28"/>
          <w:szCs w:val="28"/>
        </w:rPr>
        <w:t>lık</w:t>
      </w:r>
      <w:r w:rsidR="008A74DA">
        <w:rPr>
          <w:sz w:val="28"/>
          <w:szCs w:val="28"/>
        </w:rPr>
        <w:t xml:space="preserve">ların düzeltilmesi,  </w:t>
      </w:r>
      <w:r w:rsidR="00751120">
        <w:rPr>
          <w:sz w:val="28"/>
          <w:szCs w:val="28"/>
        </w:rPr>
        <w:t xml:space="preserve">3 ayda bir </w:t>
      </w:r>
      <w:r w:rsidR="008A74DA">
        <w:rPr>
          <w:sz w:val="28"/>
          <w:szCs w:val="28"/>
        </w:rPr>
        <w:t>sistem üzerinden</w:t>
      </w:r>
      <w:r w:rsidR="00751120">
        <w:rPr>
          <w:sz w:val="28"/>
          <w:szCs w:val="28"/>
        </w:rPr>
        <w:t xml:space="preserve"> alınan </w:t>
      </w:r>
      <w:r w:rsidR="00D64F10">
        <w:rPr>
          <w:sz w:val="28"/>
          <w:szCs w:val="28"/>
        </w:rPr>
        <w:t xml:space="preserve">dönem </w:t>
      </w:r>
      <w:r w:rsidR="00751120">
        <w:rPr>
          <w:sz w:val="28"/>
          <w:szCs w:val="28"/>
        </w:rPr>
        <w:t>gerçekleşme</w:t>
      </w:r>
      <w:r w:rsidR="00751120" w:rsidRPr="0017758D">
        <w:rPr>
          <w:sz w:val="28"/>
          <w:szCs w:val="28"/>
        </w:rPr>
        <w:t xml:space="preserve"> raporlarının</w:t>
      </w:r>
      <w:r w:rsidR="00751120">
        <w:rPr>
          <w:sz w:val="28"/>
          <w:szCs w:val="28"/>
        </w:rPr>
        <w:t xml:space="preserve"> </w:t>
      </w:r>
      <w:r w:rsidR="00751120" w:rsidRPr="0017758D">
        <w:rPr>
          <w:sz w:val="28"/>
          <w:szCs w:val="28"/>
        </w:rPr>
        <w:t xml:space="preserve">hazırlanarak </w:t>
      </w:r>
      <w:r w:rsidR="00751120" w:rsidRPr="003D0AD3">
        <w:rPr>
          <w:sz w:val="28"/>
          <w:szCs w:val="28"/>
        </w:rPr>
        <w:t>Eğitim ve Yayın</w:t>
      </w:r>
      <w:r w:rsidR="00751120">
        <w:rPr>
          <w:sz w:val="28"/>
          <w:szCs w:val="28"/>
        </w:rPr>
        <w:t xml:space="preserve"> Dairesi </w:t>
      </w:r>
      <w:r w:rsidR="00751120" w:rsidRPr="0017758D">
        <w:rPr>
          <w:bCs/>
          <w:kern w:val="24"/>
          <w:sz w:val="28"/>
          <w:szCs w:val="28"/>
        </w:rPr>
        <w:t xml:space="preserve">Başkanlığına </w:t>
      </w:r>
      <w:r w:rsidR="00751120" w:rsidRPr="0017758D">
        <w:rPr>
          <w:sz w:val="28"/>
          <w:szCs w:val="28"/>
        </w:rPr>
        <w:t>gönderilmesi</w:t>
      </w:r>
      <w:r w:rsidR="00751120">
        <w:rPr>
          <w:sz w:val="28"/>
          <w:szCs w:val="28"/>
        </w:rPr>
        <w:t>.</w:t>
      </w:r>
      <w:r w:rsidR="00751120">
        <w:rPr>
          <w:rFonts w:eastAsia="Calibri"/>
          <w:sz w:val="28"/>
          <w:szCs w:val="28"/>
        </w:rPr>
        <w:t xml:space="preserve"> </w:t>
      </w:r>
      <w:r w:rsidR="00751120">
        <w:rPr>
          <w:sz w:val="28"/>
          <w:szCs w:val="28"/>
        </w:rPr>
        <w:t xml:space="preserve">İlin tamamı için hedeflenen </w:t>
      </w:r>
      <w:r w:rsidR="00235E41">
        <w:rPr>
          <w:sz w:val="28"/>
          <w:szCs w:val="28"/>
        </w:rPr>
        <w:t>tüm Çiftçi</w:t>
      </w:r>
      <w:r w:rsidR="007C343A" w:rsidRPr="0017758D">
        <w:rPr>
          <w:sz w:val="28"/>
          <w:szCs w:val="28"/>
        </w:rPr>
        <w:t xml:space="preserve"> </w:t>
      </w:r>
      <w:r w:rsidR="00235E41">
        <w:rPr>
          <w:sz w:val="28"/>
          <w:szCs w:val="28"/>
        </w:rPr>
        <w:t xml:space="preserve">Eğitim ve Yayım Faaliyetlerinin </w:t>
      </w:r>
      <w:r w:rsidR="007C343A" w:rsidRPr="0017758D">
        <w:rPr>
          <w:sz w:val="28"/>
          <w:szCs w:val="28"/>
        </w:rPr>
        <w:t>gerçekleştirilmesini</w:t>
      </w:r>
      <w:r w:rsidR="002810A1">
        <w:rPr>
          <w:sz w:val="28"/>
          <w:szCs w:val="28"/>
        </w:rPr>
        <w:t>n</w:t>
      </w:r>
      <w:r w:rsidR="007C343A" w:rsidRPr="0017758D">
        <w:rPr>
          <w:sz w:val="28"/>
          <w:szCs w:val="28"/>
        </w:rPr>
        <w:t xml:space="preserve"> sağla</w:t>
      </w:r>
      <w:r w:rsidR="002810A1">
        <w:rPr>
          <w:sz w:val="28"/>
          <w:szCs w:val="28"/>
        </w:rPr>
        <w:t>nması</w:t>
      </w:r>
      <w:r>
        <w:rPr>
          <w:sz w:val="28"/>
          <w:szCs w:val="28"/>
        </w:rPr>
        <w:t>,</w:t>
      </w:r>
      <w:r w:rsidR="00235E41">
        <w:rPr>
          <w:sz w:val="28"/>
          <w:szCs w:val="28"/>
        </w:rPr>
        <w:t xml:space="preserve"> çiftçi kurslarıyla ilgili yazışmaları</w:t>
      </w:r>
      <w:r w:rsidR="00265E34">
        <w:rPr>
          <w:sz w:val="28"/>
          <w:szCs w:val="28"/>
        </w:rPr>
        <w:t>n</w:t>
      </w:r>
      <w:r w:rsidR="00235E41">
        <w:rPr>
          <w:sz w:val="28"/>
          <w:szCs w:val="28"/>
        </w:rPr>
        <w:t xml:space="preserve"> yap</w:t>
      </w:r>
      <w:r w:rsidR="00265E34">
        <w:rPr>
          <w:sz w:val="28"/>
          <w:szCs w:val="28"/>
        </w:rPr>
        <w:t>ılması</w:t>
      </w:r>
      <w:r w:rsidR="00235E4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751120">
        <w:rPr>
          <w:sz w:val="28"/>
          <w:szCs w:val="28"/>
        </w:rPr>
        <w:t xml:space="preserve">kurs sertifikası alan </w:t>
      </w:r>
      <w:r w:rsidR="00B35412">
        <w:rPr>
          <w:sz w:val="28"/>
          <w:szCs w:val="28"/>
        </w:rPr>
        <w:t xml:space="preserve">çiftçilerin </w:t>
      </w:r>
      <w:r w:rsidR="00751120">
        <w:rPr>
          <w:sz w:val="28"/>
          <w:szCs w:val="28"/>
        </w:rPr>
        <w:t>isim listelerini</w:t>
      </w:r>
      <w:r w:rsidR="002810A1">
        <w:rPr>
          <w:sz w:val="28"/>
          <w:szCs w:val="28"/>
        </w:rPr>
        <w:t xml:space="preserve"> kurs bitiminde</w:t>
      </w:r>
      <w:r w:rsidR="00B35412">
        <w:rPr>
          <w:sz w:val="28"/>
          <w:szCs w:val="28"/>
        </w:rPr>
        <w:t xml:space="preserve"> ve</w:t>
      </w:r>
      <w:r w:rsidR="00751120">
        <w:rPr>
          <w:sz w:val="28"/>
          <w:szCs w:val="28"/>
        </w:rPr>
        <w:t xml:space="preserve"> </w:t>
      </w:r>
      <w:r w:rsidR="002810A1">
        <w:rPr>
          <w:sz w:val="28"/>
          <w:szCs w:val="28"/>
        </w:rPr>
        <w:t xml:space="preserve">kursların </w:t>
      </w:r>
      <w:r>
        <w:rPr>
          <w:sz w:val="28"/>
          <w:szCs w:val="28"/>
        </w:rPr>
        <w:t>dönem gerçekleşme verilerini</w:t>
      </w:r>
      <w:r w:rsidR="002810A1">
        <w:rPr>
          <w:sz w:val="28"/>
          <w:szCs w:val="28"/>
        </w:rPr>
        <w:t xml:space="preserve"> ise</w:t>
      </w:r>
      <w:r>
        <w:rPr>
          <w:sz w:val="28"/>
          <w:szCs w:val="28"/>
        </w:rPr>
        <w:t xml:space="preserve"> </w:t>
      </w:r>
      <w:r w:rsidR="002810A1">
        <w:rPr>
          <w:sz w:val="28"/>
          <w:szCs w:val="28"/>
        </w:rPr>
        <w:t xml:space="preserve">3 ayda bir </w:t>
      </w:r>
      <w:r w:rsidR="00B35412">
        <w:rPr>
          <w:sz w:val="28"/>
          <w:szCs w:val="28"/>
        </w:rPr>
        <w:t xml:space="preserve">raporlaştırarak </w:t>
      </w:r>
      <w:r w:rsidR="008A74DA">
        <w:rPr>
          <w:sz w:val="28"/>
          <w:szCs w:val="28"/>
        </w:rPr>
        <w:t>Bakanlığımız</w:t>
      </w:r>
      <w:r w:rsidR="00265E34">
        <w:rPr>
          <w:sz w:val="28"/>
          <w:szCs w:val="28"/>
        </w:rPr>
        <w:t xml:space="preserve"> </w:t>
      </w:r>
      <w:r w:rsidR="00265E34" w:rsidRPr="003D0AD3">
        <w:rPr>
          <w:sz w:val="28"/>
          <w:szCs w:val="28"/>
        </w:rPr>
        <w:t>Eğitim ve Yayın</w:t>
      </w:r>
      <w:r w:rsidR="00265E34">
        <w:rPr>
          <w:sz w:val="28"/>
          <w:szCs w:val="28"/>
        </w:rPr>
        <w:t xml:space="preserve"> Dairesi </w:t>
      </w:r>
      <w:r w:rsidR="00265E34" w:rsidRPr="0017758D">
        <w:rPr>
          <w:bCs/>
          <w:kern w:val="24"/>
          <w:sz w:val="28"/>
          <w:szCs w:val="28"/>
        </w:rPr>
        <w:t>Başkanlığı</w:t>
      </w:r>
      <w:r w:rsidR="00265E34">
        <w:rPr>
          <w:bCs/>
          <w:kern w:val="24"/>
          <w:sz w:val="28"/>
          <w:szCs w:val="28"/>
        </w:rPr>
        <w:t>’</w:t>
      </w:r>
      <w:r w:rsidR="00265E34" w:rsidRPr="0017758D">
        <w:rPr>
          <w:bCs/>
          <w:kern w:val="24"/>
          <w:sz w:val="28"/>
          <w:szCs w:val="28"/>
        </w:rPr>
        <w:t>na</w:t>
      </w:r>
      <w:r w:rsidR="00265E34">
        <w:rPr>
          <w:bCs/>
          <w:kern w:val="24"/>
          <w:sz w:val="28"/>
          <w:szCs w:val="28"/>
        </w:rPr>
        <w:t xml:space="preserve"> </w:t>
      </w:r>
      <w:r w:rsidR="00265E34" w:rsidRPr="0017758D">
        <w:rPr>
          <w:sz w:val="28"/>
          <w:szCs w:val="28"/>
        </w:rPr>
        <w:t>gönderilmesi</w:t>
      </w:r>
      <w:r w:rsidR="00265E34">
        <w:rPr>
          <w:sz w:val="28"/>
          <w:szCs w:val="28"/>
        </w:rPr>
        <w:t>.</w:t>
      </w:r>
    </w:p>
    <w:p w14:paraId="63051642" w14:textId="77777777" w:rsidR="00572073" w:rsidRPr="0017758D" w:rsidRDefault="00572073" w:rsidP="00E62971">
      <w:pPr>
        <w:spacing w:before="120" w:after="120"/>
        <w:jc w:val="both"/>
        <w:rPr>
          <w:b/>
          <w:bCs/>
          <w:sz w:val="28"/>
          <w:szCs w:val="28"/>
        </w:rPr>
      </w:pPr>
    </w:p>
    <w:p w14:paraId="5533C601" w14:textId="77777777" w:rsidR="00572073" w:rsidRPr="0017758D" w:rsidRDefault="00572073">
      <w:pPr>
        <w:tabs>
          <w:tab w:val="left" w:pos="360"/>
        </w:tabs>
        <w:spacing w:before="120" w:after="120"/>
        <w:ind w:left="360" w:hanging="360"/>
        <w:rPr>
          <w:b/>
          <w:bCs/>
          <w:sz w:val="28"/>
          <w:szCs w:val="28"/>
        </w:rPr>
      </w:pPr>
      <w:r w:rsidRPr="0017758D">
        <w:rPr>
          <w:b/>
          <w:bCs/>
          <w:sz w:val="28"/>
          <w:szCs w:val="28"/>
        </w:rPr>
        <w:t>GÖREV VE SORUMLULUKLARI:</w:t>
      </w:r>
    </w:p>
    <w:p w14:paraId="3E400102" w14:textId="77777777" w:rsidR="00757F30" w:rsidRPr="0017758D" w:rsidRDefault="00CB1FBB" w:rsidP="00757F30">
      <w:pPr>
        <w:numPr>
          <w:ilvl w:val="0"/>
          <w:numId w:val="13"/>
        </w:numPr>
        <w:spacing w:before="120" w:after="120"/>
        <w:jc w:val="both"/>
        <w:rPr>
          <w:sz w:val="28"/>
          <w:szCs w:val="28"/>
        </w:rPr>
      </w:pPr>
      <w:r w:rsidRPr="0017758D">
        <w:rPr>
          <w:sz w:val="28"/>
          <w:szCs w:val="28"/>
        </w:rPr>
        <w:t>İlde tespit edilen</w:t>
      </w:r>
      <w:r w:rsidR="00D52226" w:rsidRPr="0017758D">
        <w:rPr>
          <w:sz w:val="28"/>
          <w:szCs w:val="28"/>
        </w:rPr>
        <w:t>,</w:t>
      </w:r>
      <w:r w:rsidRPr="0017758D">
        <w:rPr>
          <w:sz w:val="28"/>
          <w:szCs w:val="28"/>
        </w:rPr>
        <w:t xml:space="preserve"> çiftçi eğitim ve yayım programına esas teşkil</w:t>
      </w:r>
      <w:r w:rsidR="007D66AA" w:rsidRPr="0017758D">
        <w:rPr>
          <w:sz w:val="28"/>
          <w:szCs w:val="28"/>
        </w:rPr>
        <w:t xml:space="preserve"> eden ihtiyaç,</w:t>
      </w:r>
      <w:r w:rsidR="00321139">
        <w:rPr>
          <w:sz w:val="28"/>
          <w:szCs w:val="28"/>
        </w:rPr>
        <w:t xml:space="preserve"> </w:t>
      </w:r>
      <w:r w:rsidR="00F05EEF">
        <w:rPr>
          <w:sz w:val="28"/>
          <w:szCs w:val="28"/>
        </w:rPr>
        <w:t>sorun veya hedefleri belirle</w:t>
      </w:r>
      <w:r w:rsidR="00D64F10">
        <w:rPr>
          <w:sz w:val="28"/>
          <w:szCs w:val="28"/>
        </w:rPr>
        <w:t>mek.</w:t>
      </w:r>
    </w:p>
    <w:p w14:paraId="3873921A" w14:textId="77777777" w:rsidR="00402A92" w:rsidRPr="0017758D" w:rsidRDefault="00757F30" w:rsidP="00B2290A">
      <w:pPr>
        <w:numPr>
          <w:ilvl w:val="0"/>
          <w:numId w:val="13"/>
        </w:numPr>
        <w:spacing w:before="120" w:after="120"/>
        <w:jc w:val="both"/>
        <w:rPr>
          <w:sz w:val="28"/>
          <w:szCs w:val="28"/>
        </w:rPr>
      </w:pPr>
      <w:r w:rsidRPr="0017758D">
        <w:rPr>
          <w:sz w:val="28"/>
          <w:szCs w:val="28"/>
        </w:rPr>
        <w:t xml:space="preserve">İlde bu ihtiyacın/sorunun </w:t>
      </w:r>
      <w:r w:rsidRPr="0017758D">
        <w:rPr>
          <w:bCs/>
          <w:sz w:val="28"/>
          <w:szCs w:val="28"/>
        </w:rPr>
        <w:t xml:space="preserve">nedenleri </w:t>
      </w:r>
      <w:r w:rsidRPr="0017758D">
        <w:rPr>
          <w:sz w:val="28"/>
          <w:szCs w:val="28"/>
        </w:rPr>
        <w:t>veya hedef olarak belirlemenin nedenlerini açıklayarak so</w:t>
      </w:r>
      <w:r w:rsidR="007D66AA" w:rsidRPr="0017758D">
        <w:rPr>
          <w:sz w:val="28"/>
          <w:szCs w:val="28"/>
        </w:rPr>
        <w:t>run ağaçları oluşturmak ve bunu</w:t>
      </w:r>
      <w:r w:rsidRPr="0017758D">
        <w:rPr>
          <w:sz w:val="28"/>
          <w:szCs w:val="28"/>
        </w:rPr>
        <w:t xml:space="preserve"> Form:A da </w:t>
      </w:r>
      <w:r w:rsidR="007D66AA" w:rsidRPr="0017758D">
        <w:rPr>
          <w:sz w:val="28"/>
          <w:szCs w:val="28"/>
        </w:rPr>
        <w:t>göstermek.</w:t>
      </w:r>
    </w:p>
    <w:p w14:paraId="44B8CA42" w14:textId="77777777" w:rsidR="00F60BCB" w:rsidRPr="0017758D" w:rsidRDefault="007D66AA" w:rsidP="00B2290A">
      <w:pPr>
        <w:numPr>
          <w:ilvl w:val="0"/>
          <w:numId w:val="13"/>
        </w:numPr>
        <w:spacing w:before="120" w:after="120"/>
        <w:jc w:val="both"/>
        <w:rPr>
          <w:sz w:val="28"/>
          <w:szCs w:val="28"/>
        </w:rPr>
      </w:pPr>
      <w:r w:rsidRPr="0017758D">
        <w:rPr>
          <w:sz w:val="28"/>
          <w:szCs w:val="28"/>
        </w:rPr>
        <w:t>Form:A da belirtilen ihtiyacın karşılanmasına,</w:t>
      </w:r>
      <w:r w:rsidR="00631103">
        <w:rPr>
          <w:sz w:val="28"/>
          <w:szCs w:val="28"/>
        </w:rPr>
        <w:t xml:space="preserve"> </w:t>
      </w:r>
      <w:r w:rsidRPr="0017758D">
        <w:rPr>
          <w:sz w:val="28"/>
          <w:szCs w:val="28"/>
        </w:rPr>
        <w:t>sorunun çözümüne veya hedefe ulaşabilmek için ilgili yıl yayım progra</w:t>
      </w:r>
      <w:r w:rsidR="00D64F10">
        <w:rPr>
          <w:sz w:val="28"/>
          <w:szCs w:val="28"/>
        </w:rPr>
        <w:t xml:space="preserve">mına alınmaya aday faaliyetler, </w:t>
      </w:r>
      <w:r w:rsidRPr="0017758D">
        <w:rPr>
          <w:sz w:val="28"/>
          <w:szCs w:val="28"/>
        </w:rPr>
        <w:t>Şube ve İlçe</w:t>
      </w:r>
      <w:r w:rsidR="00631103">
        <w:rPr>
          <w:sz w:val="28"/>
          <w:szCs w:val="28"/>
        </w:rPr>
        <w:t xml:space="preserve"> Müdürlüklerin</w:t>
      </w:r>
      <w:r w:rsidR="00D64F10">
        <w:rPr>
          <w:sz w:val="28"/>
          <w:szCs w:val="28"/>
        </w:rPr>
        <w:t xml:space="preserve">in hazırladığı Şube/İlçe Yayım </w:t>
      </w:r>
      <w:r w:rsidR="00D64F10">
        <w:rPr>
          <w:sz w:val="28"/>
          <w:szCs w:val="28"/>
        </w:rPr>
        <w:lastRenderedPageBreak/>
        <w:t>Programlarından hareketle</w:t>
      </w:r>
      <w:r w:rsidR="00631103">
        <w:rPr>
          <w:sz w:val="28"/>
          <w:szCs w:val="28"/>
        </w:rPr>
        <w:t xml:space="preserve"> </w:t>
      </w:r>
      <w:r w:rsidRPr="0017758D">
        <w:rPr>
          <w:sz w:val="28"/>
          <w:szCs w:val="28"/>
        </w:rPr>
        <w:t xml:space="preserve">uygun görülenlerden ilin yayım programını oluşturmak. </w:t>
      </w:r>
    </w:p>
    <w:p w14:paraId="00342584" w14:textId="77777777" w:rsidR="00631103" w:rsidRDefault="007D66AA" w:rsidP="00631103">
      <w:pPr>
        <w:numPr>
          <w:ilvl w:val="0"/>
          <w:numId w:val="13"/>
        </w:numPr>
        <w:jc w:val="both"/>
        <w:rPr>
          <w:rFonts w:eastAsia="Calibri"/>
          <w:sz w:val="28"/>
          <w:szCs w:val="28"/>
        </w:rPr>
      </w:pPr>
      <w:r w:rsidRPr="0017758D">
        <w:rPr>
          <w:sz w:val="28"/>
          <w:szCs w:val="28"/>
        </w:rPr>
        <w:t>Hazırlanan</w:t>
      </w:r>
      <w:r w:rsidR="00321139">
        <w:rPr>
          <w:sz w:val="28"/>
          <w:szCs w:val="28"/>
        </w:rPr>
        <w:t xml:space="preserve"> bir sonraki yılın</w:t>
      </w:r>
      <w:r w:rsidRPr="0017758D">
        <w:rPr>
          <w:sz w:val="28"/>
          <w:szCs w:val="28"/>
        </w:rPr>
        <w:t xml:space="preserve"> </w:t>
      </w:r>
      <w:r w:rsidR="00F60BCB" w:rsidRPr="0017758D">
        <w:rPr>
          <w:sz w:val="28"/>
          <w:szCs w:val="28"/>
        </w:rPr>
        <w:t xml:space="preserve">İl </w:t>
      </w:r>
      <w:r w:rsidR="00D150E0" w:rsidRPr="0017758D">
        <w:rPr>
          <w:sz w:val="28"/>
          <w:szCs w:val="28"/>
        </w:rPr>
        <w:t xml:space="preserve">Yayım Programını Bakanlık </w:t>
      </w:r>
      <w:r w:rsidR="00321139" w:rsidRPr="003D0AD3">
        <w:rPr>
          <w:sz w:val="28"/>
          <w:szCs w:val="28"/>
        </w:rPr>
        <w:t>Eğitim ve Yayın</w:t>
      </w:r>
      <w:r w:rsidR="00321139">
        <w:rPr>
          <w:sz w:val="28"/>
          <w:szCs w:val="28"/>
        </w:rPr>
        <w:t xml:space="preserve"> Dairesi </w:t>
      </w:r>
      <w:r w:rsidR="00D150E0" w:rsidRPr="0017758D">
        <w:rPr>
          <w:bCs/>
          <w:kern w:val="24"/>
          <w:sz w:val="28"/>
          <w:szCs w:val="28"/>
        </w:rPr>
        <w:t>Başkanlığına</w:t>
      </w:r>
      <w:r w:rsidR="00D150E0" w:rsidRPr="0017758D">
        <w:rPr>
          <w:sz w:val="28"/>
          <w:szCs w:val="28"/>
        </w:rPr>
        <w:t xml:space="preserve"> göndermek</w:t>
      </w:r>
      <w:r w:rsidR="00321139">
        <w:rPr>
          <w:sz w:val="28"/>
          <w:szCs w:val="28"/>
        </w:rPr>
        <w:t>.</w:t>
      </w:r>
      <w:r w:rsidR="00631103">
        <w:rPr>
          <w:sz w:val="28"/>
          <w:szCs w:val="28"/>
        </w:rPr>
        <w:t xml:space="preserve"> </w:t>
      </w:r>
      <w:r w:rsidR="00631103" w:rsidRPr="0017758D">
        <w:rPr>
          <w:sz w:val="28"/>
          <w:szCs w:val="28"/>
        </w:rPr>
        <w:t xml:space="preserve">İl </w:t>
      </w:r>
      <w:r w:rsidR="00631103">
        <w:rPr>
          <w:sz w:val="28"/>
          <w:szCs w:val="28"/>
        </w:rPr>
        <w:t xml:space="preserve">Yayım Programı </w:t>
      </w:r>
      <w:r w:rsidR="00D64F10">
        <w:rPr>
          <w:sz w:val="28"/>
          <w:szCs w:val="28"/>
        </w:rPr>
        <w:t>pl</w:t>
      </w:r>
      <w:r w:rsidR="00502DD7">
        <w:rPr>
          <w:sz w:val="28"/>
          <w:szCs w:val="28"/>
        </w:rPr>
        <w:t xml:space="preserve">anlama </w:t>
      </w:r>
      <w:r w:rsidR="00D64F10">
        <w:rPr>
          <w:sz w:val="28"/>
          <w:szCs w:val="28"/>
        </w:rPr>
        <w:t xml:space="preserve">verilerini </w:t>
      </w:r>
      <w:r w:rsidR="00502DD7">
        <w:rPr>
          <w:sz w:val="28"/>
          <w:szCs w:val="28"/>
        </w:rPr>
        <w:t xml:space="preserve">süresi içinde </w:t>
      </w:r>
      <w:hyperlink r:id="rId7" w:history="1">
        <w:r w:rsidR="00C56C45" w:rsidRPr="00C56C45">
          <w:rPr>
            <w:rStyle w:val="Kpr"/>
            <w:sz w:val="28"/>
            <w:szCs w:val="28"/>
          </w:rPr>
          <w:t>http://tyds.tarim.gov.tr</w:t>
        </w:r>
      </w:hyperlink>
      <w:r w:rsidR="00C56C45">
        <w:t xml:space="preserve">  </w:t>
      </w:r>
      <w:r w:rsidR="00C56C45" w:rsidRPr="00C56C45">
        <w:rPr>
          <w:sz w:val="28"/>
          <w:szCs w:val="28"/>
        </w:rPr>
        <w:t xml:space="preserve">adresi </w:t>
      </w:r>
      <w:r w:rsidR="00D64F10">
        <w:rPr>
          <w:sz w:val="28"/>
          <w:szCs w:val="28"/>
        </w:rPr>
        <w:t>ÇEY</w:t>
      </w:r>
      <w:r w:rsidR="00D64F10" w:rsidRPr="000B10E3">
        <w:rPr>
          <w:sz w:val="28"/>
          <w:szCs w:val="28"/>
        </w:rPr>
        <w:t xml:space="preserve"> </w:t>
      </w:r>
      <w:r w:rsidR="00D64F10">
        <w:rPr>
          <w:sz w:val="28"/>
          <w:szCs w:val="28"/>
        </w:rPr>
        <w:t xml:space="preserve">Bilgi Sistemi’ne </w:t>
      </w:r>
      <w:r w:rsidR="00631103">
        <w:rPr>
          <w:sz w:val="28"/>
          <w:szCs w:val="28"/>
        </w:rPr>
        <w:t>girmek.</w:t>
      </w:r>
    </w:p>
    <w:p w14:paraId="6B8FDCC4" w14:textId="77777777" w:rsidR="00851325" w:rsidRPr="00071C73" w:rsidRDefault="00631103" w:rsidP="001F5C1B">
      <w:pPr>
        <w:numPr>
          <w:ilvl w:val="0"/>
          <w:numId w:val="13"/>
        </w:numPr>
        <w:spacing w:before="120" w:after="120"/>
        <w:jc w:val="both"/>
        <w:rPr>
          <w:sz w:val="28"/>
          <w:szCs w:val="28"/>
        </w:rPr>
      </w:pPr>
      <w:r w:rsidRPr="0017758D">
        <w:rPr>
          <w:sz w:val="28"/>
          <w:szCs w:val="28"/>
        </w:rPr>
        <w:t>Hazırlanan</w:t>
      </w:r>
      <w:r>
        <w:rPr>
          <w:sz w:val="28"/>
          <w:szCs w:val="28"/>
        </w:rPr>
        <w:t xml:space="preserve"> </w:t>
      </w:r>
      <w:r w:rsidRPr="0017758D">
        <w:rPr>
          <w:sz w:val="28"/>
          <w:szCs w:val="28"/>
        </w:rPr>
        <w:t xml:space="preserve">İl </w:t>
      </w:r>
      <w:r>
        <w:rPr>
          <w:sz w:val="28"/>
          <w:szCs w:val="28"/>
        </w:rPr>
        <w:t>Yayım Programı</w:t>
      </w:r>
      <w:r w:rsidRPr="0017758D">
        <w:rPr>
          <w:sz w:val="28"/>
          <w:szCs w:val="28"/>
        </w:rPr>
        <w:t xml:space="preserve"> </w:t>
      </w:r>
      <w:r w:rsidR="00D150E0" w:rsidRPr="0017758D">
        <w:rPr>
          <w:sz w:val="28"/>
          <w:szCs w:val="28"/>
        </w:rPr>
        <w:t>Bakanlıkça uygun görül</w:t>
      </w:r>
      <w:r w:rsidR="00851325">
        <w:rPr>
          <w:sz w:val="28"/>
          <w:szCs w:val="28"/>
        </w:rPr>
        <w:t xml:space="preserve">üp onaylandıysa, </w:t>
      </w:r>
      <w:r w:rsidR="008D0464">
        <w:rPr>
          <w:sz w:val="28"/>
          <w:szCs w:val="28"/>
        </w:rPr>
        <w:t>onaylan</w:t>
      </w:r>
      <w:r w:rsidR="00C56C45">
        <w:rPr>
          <w:sz w:val="28"/>
          <w:szCs w:val="28"/>
        </w:rPr>
        <w:t xml:space="preserve">an resmi </w:t>
      </w:r>
      <w:r w:rsidR="00A1214B">
        <w:rPr>
          <w:sz w:val="28"/>
          <w:szCs w:val="28"/>
        </w:rPr>
        <w:t xml:space="preserve">İl </w:t>
      </w:r>
      <w:r w:rsidR="004557F4">
        <w:rPr>
          <w:sz w:val="28"/>
          <w:szCs w:val="28"/>
        </w:rPr>
        <w:t xml:space="preserve">Yayım </w:t>
      </w:r>
      <w:r w:rsidR="00851325">
        <w:rPr>
          <w:sz w:val="28"/>
          <w:szCs w:val="28"/>
        </w:rPr>
        <w:t xml:space="preserve">Programını </w:t>
      </w:r>
      <w:r w:rsidR="00A1214B">
        <w:rPr>
          <w:sz w:val="28"/>
          <w:szCs w:val="28"/>
        </w:rPr>
        <w:t xml:space="preserve">tüm Şube ve İlçe Müdürlüklerine </w:t>
      </w:r>
      <w:r w:rsidR="00A1214B" w:rsidRPr="00071C73">
        <w:rPr>
          <w:sz w:val="28"/>
          <w:szCs w:val="28"/>
        </w:rPr>
        <w:t>göndermek.</w:t>
      </w:r>
    </w:p>
    <w:p w14:paraId="091544AB" w14:textId="77777777" w:rsidR="008D0464" w:rsidRPr="00071C73" w:rsidRDefault="008D0464" w:rsidP="00E3588B">
      <w:pPr>
        <w:pStyle w:val="ListeParagraf"/>
        <w:numPr>
          <w:ilvl w:val="0"/>
          <w:numId w:val="13"/>
        </w:numPr>
        <w:spacing w:before="120" w:after="120"/>
        <w:jc w:val="both"/>
        <w:rPr>
          <w:rFonts w:eastAsia="Calibri"/>
          <w:sz w:val="28"/>
          <w:szCs w:val="28"/>
        </w:rPr>
      </w:pPr>
      <w:r w:rsidRPr="00071C73">
        <w:rPr>
          <w:sz w:val="28"/>
          <w:szCs w:val="28"/>
        </w:rPr>
        <w:t xml:space="preserve">Her Şube ve İlçe Müdürlüğünün resmi olarak ilan edilen İl Yayım Programı ve kendi yayım programı çerçevesinde ilgili yıl içinde yaptığı tüm yayım faaliyetlerinin, Şube/İlçe eğitim-yayım sorumlusu personel tarafından ÇEY Bilgi Sistemi’ne girmesini temin etmek, faaliyet verilerinin günlük kontrolünü yapmak, eksik ve yanlışlıkları sistemden düzeltmek. </w:t>
      </w:r>
    </w:p>
    <w:p w14:paraId="0FF8008F" w14:textId="77777777" w:rsidR="008D0464" w:rsidRPr="00071C73" w:rsidRDefault="008D0464" w:rsidP="008D0464">
      <w:pPr>
        <w:pStyle w:val="ListeParagraf"/>
        <w:numPr>
          <w:ilvl w:val="0"/>
          <w:numId w:val="13"/>
        </w:numPr>
        <w:jc w:val="both"/>
        <w:rPr>
          <w:rFonts w:eastAsia="Calibri"/>
          <w:sz w:val="28"/>
          <w:szCs w:val="28"/>
        </w:rPr>
      </w:pPr>
      <w:r w:rsidRPr="00071C73">
        <w:rPr>
          <w:sz w:val="28"/>
          <w:szCs w:val="28"/>
        </w:rPr>
        <w:t xml:space="preserve">3 ayda bir sistem üzerinden alınan </w:t>
      </w:r>
      <w:r w:rsidR="00C91B87">
        <w:rPr>
          <w:sz w:val="28"/>
          <w:szCs w:val="28"/>
        </w:rPr>
        <w:t>ÇEY</w:t>
      </w:r>
      <w:r w:rsidR="00C91B87" w:rsidRPr="00071C73">
        <w:rPr>
          <w:sz w:val="28"/>
          <w:szCs w:val="28"/>
        </w:rPr>
        <w:t xml:space="preserve"> </w:t>
      </w:r>
      <w:r w:rsidRPr="00071C73">
        <w:rPr>
          <w:sz w:val="28"/>
          <w:szCs w:val="28"/>
        </w:rPr>
        <w:t xml:space="preserve">dönem gerçekleşme raporlarını </w:t>
      </w:r>
      <w:r w:rsidR="00C91B87">
        <w:rPr>
          <w:sz w:val="28"/>
          <w:szCs w:val="28"/>
        </w:rPr>
        <w:t>hazırlay</w:t>
      </w:r>
      <w:r w:rsidRPr="00071C73">
        <w:rPr>
          <w:sz w:val="28"/>
          <w:szCs w:val="28"/>
        </w:rPr>
        <w:t xml:space="preserve">arak Eğitim ve Yayın Dairesi </w:t>
      </w:r>
      <w:r w:rsidRPr="00071C73">
        <w:rPr>
          <w:bCs/>
          <w:kern w:val="24"/>
          <w:sz w:val="28"/>
          <w:szCs w:val="28"/>
        </w:rPr>
        <w:t xml:space="preserve">Başkanlığına </w:t>
      </w:r>
      <w:r w:rsidRPr="00071C73">
        <w:rPr>
          <w:sz w:val="28"/>
          <w:szCs w:val="28"/>
        </w:rPr>
        <w:t>göndermek.</w:t>
      </w:r>
    </w:p>
    <w:p w14:paraId="383A1669" w14:textId="77777777" w:rsidR="00321139" w:rsidRDefault="00321139" w:rsidP="00851325">
      <w:pPr>
        <w:numPr>
          <w:ilvl w:val="0"/>
          <w:numId w:val="13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Yapılan </w:t>
      </w:r>
      <w:r w:rsidR="00071C73">
        <w:rPr>
          <w:sz w:val="28"/>
          <w:szCs w:val="28"/>
        </w:rPr>
        <w:t>eğitim-</w:t>
      </w:r>
      <w:r>
        <w:rPr>
          <w:sz w:val="28"/>
          <w:szCs w:val="28"/>
        </w:rPr>
        <w:t xml:space="preserve">yayım faaliyeti eğer bir “Çiftçi Kursu” ise Milli Eğitim Bakanlığı Hayat Boyu Öğrenme Genel Müdürlüğü’nün </w:t>
      </w:r>
      <w:r w:rsidR="00631103">
        <w:rPr>
          <w:sz w:val="28"/>
          <w:szCs w:val="28"/>
        </w:rPr>
        <w:t xml:space="preserve">Modüler Eğitim Programı modülündeki süre ve konulara göre kursun gerçekleşmesi ve koordinasyonunu sağlamak. Kursu başarı ile bitirip belge alan kişilerin ayrıntılı onaylı listelerini </w:t>
      </w:r>
      <w:r w:rsidR="00631103" w:rsidRPr="0017758D">
        <w:rPr>
          <w:sz w:val="28"/>
          <w:szCs w:val="28"/>
        </w:rPr>
        <w:t xml:space="preserve">Bakanlık </w:t>
      </w:r>
      <w:r w:rsidR="00631103" w:rsidRPr="003D0AD3">
        <w:rPr>
          <w:sz w:val="28"/>
          <w:szCs w:val="28"/>
        </w:rPr>
        <w:t>Eğitim ve Yayın</w:t>
      </w:r>
      <w:r w:rsidR="00631103">
        <w:rPr>
          <w:sz w:val="28"/>
          <w:szCs w:val="28"/>
        </w:rPr>
        <w:t xml:space="preserve"> Dairesi </w:t>
      </w:r>
      <w:r w:rsidR="00631103" w:rsidRPr="0017758D">
        <w:rPr>
          <w:bCs/>
          <w:kern w:val="24"/>
          <w:sz w:val="28"/>
          <w:szCs w:val="28"/>
        </w:rPr>
        <w:t>Başkanlığına</w:t>
      </w:r>
      <w:r w:rsidR="00631103" w:rsidRPr="0017758D">
        <w:rPr>
          <w:sz w:val="28"/>
          <w:szCs w:val="28"/>
        </w:rPr>
        <w:t xml:space="preserve"> göndermek</w:t>
      </w:r>
      <w:r w:rsidR="00631103">
        <w:rPr>
          <w:sz w:val="28"/>
          <w:szCs w:val="28"/>
        </w:rPr>
        <w:t xml:space="preserve">. </w:t>
      </w:r>
      <w:r w:rsidR="00851325">
        <w:rPr>
          <w:sz w:val="28"/>
          <w:szCs w:val="28"/>
        </w:rPr>
        <w:t>V</w:t>
      </w:r>
      <w:r w:rsidR="00851325" w:rsidRPr="00851325">
        <w:rPr>
          <w:sz w:val="28"/>
          <w:szCs w:val="28"/>
        </w:rPr>
        <w:t>erilerini ÇEY Modülüne girmek.</w:t>
      </w:r>
    </w:p>
    <w:p w14:paraId="277A9748" w14:textId="77777777" w:rsidR="00071C73" w:rsidRPr="00071C73" w:rsidRDefault="00071C73" w:rsidP="00071C73">
      <w:pPr>
        <w:pStyle w:val="ListeParagraf"/>
        <w:numPr>
          <w:ilvl w:val="0"/>
          <w:numId w:val="13"/>
        </w:num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Çiftçi kurslarının</w:t>
      </w:r>
      <w:r w:rsidRPr="00071C73">
        <w:rPr>
          <w:sz w:val="28"/>
          <w:szCs w:val="28"/>
        </w:rPr>
        <w:t xml:space="preserve"> dönem gerçekleşme verilerini</w:t>
      </w:r>
      <w:r>
        <w:rPr>
          <w:sz w:val="28"/>
          <w:szCs w:val="28"/>
        </w:rPr>
        <w:t xml:space="preserve"> </w:t>
      </w:r>
      <w:r w:rsidRPr="00071C73">
        <w:rPr>
          <w:sz w:val="28"/>
          <w:szCs w:val="28"/>
        </w:rPr>
        <w:t xml:space="preserve"> 3 ayda bir raporlaştırarak Bakanlığımız Eğitim ve Yayın Dairesi </w:t>
      </w:r>
      <w:r w:rsidRPr="00071C73">
        <w:rPr>
          <w:bCs/>
          <w:kern w:val="24"/>
          <w:sz w:val="28"/>
          <w:szCs w:val="28"/>
        </w:rPr>
        <w:t xml:space="preserve">Başkanlığı’na </w:t>
      </w:r>
      <w:r>
        <w:rPr>
          <w:sz w:val="28"/>
          <w:szCs w:val="28"/>
        </w:rPr>
        <w:t>göndermek.</w:t>
      </w:r>
    </w:p>
    <w:p w14:paraId="250A7688" w14:textId="77777777" w:rsidR="00246C13" w:rsidRPr="00321139" w:rsidRDefault="00F60E48" w:rsidP="00CB733B">
      <w:pPr>
        <w:numPr>
          <w:ilvl w:val="0"/>
          <w:numId w:val="13"/>
        </w:numPr>
        <w:spacing w:before="120" w:after="120"/>
        <w:jc w:val="both"/>
        <w:rPr>
          <w:sz w:val="28"/>
          <w:szCs w:val="28"/>
        </w:rPr>
      </w:pPr>
      <w:r w:rsidRPr="00321139">
        <w:rPr>
          <w:sz w:val="28"/>
          <w:szCs w:val="28"/>
        </w:rPr>
        <w:t>Brifing için istenilen bilgilerin verilmesini sağlamak.</w:t>
      </w:r>
    </w:p>
    <w:p w14:paraId="1D71FCED" w14:textId="77777777" w:rsidR="00572073" w:rsidRPr="0017758D" w:rsidRDefault="00572073" w:rsidP="00B2290A">
      <w:pPr>
        <w:numPr>
          <w:ilvl w:val="0"/>
          <w:numId w:val="13"/>
        </w:numPr>
        <w:spacing w:before="120" w:after="120"/>
        <w:jc w:val="both"/>
        <w:rPr>
          <w:color w:val="000000"/>
          <w:sz w:val="28"/>
          <w:szCs w:val="28"/>
        </w:rPr>
      </w:pPr>
      <w:r w:rsidRPr="0017758D">
        <w:rPr>
          <w:color w:val="000000"/>
          <w:sz w:val="28"/>
          <w:szCs w:val="28"/>
        </w:rPr>
        <w:t>Ülke ekonomisini, tarım sektörünü ve gelişmelerini takip etmek, mesleğine ilişkin yayınları sürekli izlemek, bilgilerini güncelleştirmek.</w:t>
      </w:r>
    </w:p>
    <w:p w14:paraId="3900C872" w14:textId="77777777" w:rsidR="00572073" w:rsidRPr="0017758D" w:rsidRDefault="00572073" w:rsidP="00B2290A">
      <w:pPr>
        <w:numPr>
          <w:ilvl w:val="0"/>
          <w:numId w:val="13"/>
        </w:numPr>
        <w:spacing w:before="120" w:after="120"/>
        <w:jc w:val="both"/>
        <w:rPr>
          <w:sz w:val="28"/>
          <w:szCs w:val="28"/>
        </w:rPr>
      </w:pPr>
      <w:r w:rsidRPr="0017758D">
        <w:rPr>
          <w:sz w:val="28"/>
          <w:szCs w:val="28"/>
        </w:rPr>
        <w:lastRenderedPageBreak/>
        <w:t>Faaliyetlerine ilişkin bilgilerin kullanıma hazır bir biçimde bulundurulmasını, rapor ve benzerlerinin dosyalanmasını sağlamak, gerektiğinde konuya ilişkin belge ve bilgileri sunmak.</w:t>
      </w:r>
    </w:p>
    <w:p w14:paraId="6E1687AA" w14:textId="77777777" w:rsidR="00572073" w:rsidRPr="0017758D" w:rsidRDefault="00572073" w:rsidP="00B2290A">
      <w:pPr>
        <w:numPr>
          <w:ilvl w:val="0"/>
          <w:numId w:val="13"/>
        </w:numPr>
        <w:tabs>
          <w:tab w:val="left" w:pos="360"/>
        </w:tabs>
        <w:spacing w:before="120" w:after="120"/>
        <w:jc w:val="both"/>
        <w:rPr>
          <w:sz w:val="28"/>
          <w:szCs w:val="28"/>
        </w:rPr>
      </w:pPr>
      <w:r w:rsidRPr="0017758D">
        <w:rPr>
          <w:sz w:val="28"/>
          <w:szCs w:val="28"/>
        </w:rPr>
        <w:t>Biriminde yapılan işlerin kuruluşun misyon, vizyon ve temel değerlerine uygunluğunu sağlamak.</w:t>
      </w:r>
      <w:r w:rsidR="003C395A">
        <w:rPr>
          <w:sz w:val="28"/>
          <w:szCs w:val="28"/>
        </w:rPr>
        <w:t xml:space="preserve"> </w:t>
      </w:r>
    </w:p>
    <w:p w14:paraId="715F852F" w14:textId="77777777" w:rsidR="00572073" w:rsidRPr="0017758D" w:rsidRDefault="00572073" w:rsidP="00B2290A">
      <w:pPr>
        <w:numPr>
          <w:ilvl w:val="0"/>
          <w:numId w:val="13"/>
        </w:numPr>
        <w:spacing w:before="120" w:after="120"/>
        <w:jc w:val="both"/>
        <w:rPr>
          <w:sz w:val="28"/>
          <w:szCs w:val="28"/>
        </w:rPr>
      </w:pPr>
      <w:r w:rsidRPr="0017758D">
        <w:rPr>
          <w:sz w:val="28"/>
          <w:szCs w:val="28"/>
        </w:rPr>
        <w:t>Görev alanı ile ilgili tüm kayıt, evrak ve değerlerin korunmasından sorumlu olmak, arşiv oluşturmak ve düzenini sağlamak.</w:t>
      </w:r>
    </w:p>
    <w:p w14:paraId="788542CC" w14:textId="77777777" w:rsidR="00572073" w:rsidRPr="0017758D" w:rsidRDefault="00572073" w:rsidP="00B2290A">
      <w:pPr>
        <w:numPr>
          <w:ilvl w:val="0"/>
          <w:numId w:val="13"/>
        </w:numPr>
        <w:spacing w:before="120" w:after="120"/>
        <w:jc w:val="both"/>
        <w:rPr>
          <w:sz w:val="28"/>
          <w:szCs w:val="28"/>
        </w:rPr>
      </w:pPr>
      <w:r w:rsidRPr="0017758D">
        <w:rPr>
          <w:sz w:val="28"/>
          <w:szCs w:val="28"/>
        </w:rPr>
        <w:t>Görev ve sorumluluk alanındaki faaliyetlerin mevcut iç kontrol sistemi tanım ve t</w:t>
      </w:r>
      <w:r w:rsidR="00E62971" w:rsidRPr="0017758D">
        <w:rPr>
          <w:sz w:val="28"/>
          <w:szCs w:val="28"/>
        </w:rPr>
        <w:t>alimatlarına uygun olarak yürütmek</w:t>
      </w:r>
    </w:p>
    <w:p w14:paraId="2B608D83" w14:textId="77777777" w:rsidR="00572073" w:rsidRPr="0017758D" w:rsidRDefault="00572073" w:rsidP="00B2290A">
      <w:pPr>
        <w:numPr>
          <w:ilvl w:val="0"/>
          <w:numId w:val="13"/>
        </w:numPr>
        <w:spacing w:before="120" w:after="120"/>
        <w:jc w:val="both"/>
        <w:rPr>
          <w:color w:val="000000"/>
          <w:sz w:val="28"/>
          <w:szCs w:val="28"/>
        </w:rPr>
      </w:pPr>
      <w:r w:rsidRPr="0017758D">
        <w:rPr>
          <w:color w:val="000000"/>
          <w:sz w:val="28"/>
          <w:szCs w:val="28"/>
        </w:rPr>
        <w:t>Birimin ilgi alanına giren konularda meydana gelebilecek standart dışılık olgusunun giderilmesi ve sürekli iyileştirme amacıyla; ‘Düzeltici Faaliyet’ ve ‘Önleyici Faaliyet’ çalışmaları yapmak.</w:t>
      </w:r>
    </w:p>
    <w:p w14:paraId="3221A8BE" w14:textId="77777777" w:rsidR="00572073" w:rsidRPr="0017758D" w:rsidRDefault="00572073" w:rsidP="00B2290A">
      <w:pPr>
        <w:numPr>
          <w:ilvl w:val="0"/>
          <w:numId w:val="13"/>
        </w:numPr>
        <w:spacing w:before="120" w:after="120"/>
        <w:jc w:val="both"/>
        <w:rPr>
          <w:color w:val="000000"/>
          <w:sz w:val="28"/>
          <w:szCs w:val="28"/>
        </w:rPr>
      </w:pPr>
      <w:r w:rsidRPr="0017758D">
        <w:rPr>
          <w:color w:val="000000"/>
          <w:sz w:val="28"/>
          <w:szCs w:val="28"/>
        </w:rPr>
        <w:t>İş sağlığı ve iş güvenliği kurallarına uymak, birlikte çalıştığı kişilerin söz konusu kurallara uymalarını sağlamak, gerektiğinde uyarı ve tavsiyelerde bulunmak.</w:t>
      </w:r>
    </w:p>
    <w:p w14:paraId="505345CF" w14:textId="77777777" w:rsidR="00572073" w:rsidRPr="0017758D" w:rsidRDefault="00572073" w:rsidP="00B2290A">
      <w:pPr>
        <w:numPr>
          <w:ilvl w:val="0"/>
          <w:numId w:val="13"/>
        </w:numPr>
        <w:spacing w:before="120" w:after="120"/>
        <w:jc w:val="both"/>
        <w:rPr>
          <w:sz w:val="28"/>
          <w:szCs w:val="28"/>
        </w:rPr>
      </w:pPr>
      <w:r w:rsidRPr="0017758D">
        <w:rPr>
          <w:sz w:val="28"/>
          <w:szCs w:val="28"/>
        </w:rPr>
        <w:t>Yaptığı işin kalitesinden sorumlu olmak ve kendi sorumluluk alanı içerisinde gerçekleştirilen işin kalitesini kontrol etmek.</w:t>
      </w:r>
    </w:p>
    <w:p w14:paraId="25A9E64D" w14:textId="77777777" w:rsidR="00572073" w:rsidRPr="0017758D" w:rsidRDefault="00572073" w:rsidP="00B2290A">
      <w:pPr>
        <w:numPr>
          <w:ilvl w:val="0"/>
          <w:numId w:val="13"/>
        </w:numPr>
        <w:spacing w:before="120" w:after="120"/>
        <w:jc w:val="both"/>
        <w:rPr>
          <w:sz w:val="28"/>
          <w:szCs w:val="28"/>
        </w:rPr>
      </w:pPr>
      <w:r w:rsidRPr="0017758D">
        <w:rPr>
          <w:sz w:val="28"/>
          <w:szCs w:val="28"/>
        </w:rPr>
        <w:t>Görev alanı ile ilgili olarak yöneticisi tarafından verilen diğer görevleri yerine getirmek.</w:t>
      </w:r>
    </w:p>
    <w:p w14:paraId="01F4D21F" w14:textId="77777777" w:rsidR="00F60E48" w:rsidRPr="0017758D" w:rsidRDefault="00572073" w:rsidP="00F60E48">
      <w:pPr>
        <w:tabs>
          <w:tab w:val="left" w:pos="360"/>
        </w:tabs>
        <w:spacing w:before="120" w:after="120"/>
        <w:ind w:left="360" w:hanging="360"/>
        <w:jc w:val="both"/>
        <w:rPr>
          <w:b/>
          <w:bCs/>
          <w:sz w:val="28"/>
          <w:szCs w:val="28"/>
        </w:rPr>
      </w:pPr>
      <w:r w:rsidRPr="0017758D">
        <w:rPr>
          <w:b/>
          <w:bCs/>
          <w:sz w:val="28"/>
          <w:szCs w:val="28"/>
        </w:rPr>
        <w:t>YETKİLERİ:</w:t>
      </w:r>
    </w:p>
    <w:p w14:paraId="282DA0F1" w14:textId="77777777" w:rsidR="00572073" w:rsidRPr="0017758D" w:rsidRDefault="00572073" w:rsidP="00B2290A">
      <w:pPr>
        <w:numPr>
          <w:ilvl w:val="0"/>
          <w:numId w:val="14"/>
        </w:numPr>
        <w:spacing w:before="120" w:after="120"/>
        <w:jc w:val="both"/>
        <w:rPr>
          <w:sz w:val="28"/>
          <w:szCs w:val="28"/>
        </w:rPr>
      </w:pPr>
      <w:r w:rsidRPr="0017758D">
        <w:rPr>
          <w:sz w:val="28"/>
          <w:szCs w:val="28"/>
        </w:rPr>
        <w:t>Sorumlular için belirlenmiş ortak yetkilere sahip olmak (</w:t>
      </w:r>
      <w:r w:rsidR="00B2290A" w:rsidRPr="0017758D">
        <w:rPr>
          <w:sz w:val="28"/>
          <w:szCs w:val="28"/>
        </w:rPr>
        <w:t>……)</w:t>
      </w:r>
    </w:p>
    <w:p w14:paraId="7984016F" w14:textId="77777777" w:rsidR="00F60E48" w:rsidRPr="0017758D" w:rsidRDefault="00572073" w:rsidP="00F60E48">
      <w:pPr>
        <w:numPr>
          <w:ilvl w:val="0"/>
          <w:numId w:val="14"/>
        </w:numPr>
        <w:spacing w:before="120" w:after="120"/>
        <w:jc w:val="both"/>
        <w:rPr>
          <w:sz w:val="28"/>
          <w:szCs w:val="28"/>
        </w:rPr>
      </w:pPr>
      <w:r w:rsidRPr="0017758D">
        <w:rPr>
          <w:sz w:val="28"/>
          <w:szCs w:val="28"/>
        </w:rPr>
        <w:t>Yukarıda belirtilen görev ve sorumlulukları gerçekleştirme yetkisine sahip olmak.</w:t>
      </w:r>
    </w:p>
    <w:p w14:paraId="583805E5" w14:textId="77777777" w:rsidR="00572073" w:rsidRPr="0017758D" w:rsidRDefault="00572073" w:rsidP="00F60E48">
      <w:pPr>
        <w:numPr>
          <w:ilvl w:val="0"/>
          <w:numId w:val="14"/>
        </w:numPr>
        <w:spacing w:before="120" w:after="120"/>
        <w:jc w:val="both"/>
        <w:rPr>
          <w:sz w:val="28"/>
          <w:szCs w:val="28"/>
        </w:rPr>
      </w:pPr>
      <w:r w:rsidRPr="0017758D">
        <w:rPr>
          <w:sz w:val="28"/>
          <w:szCs w:val="28"/>
        </w:rPr>
        <w:t xml:space="preserve">Faaliyetlerinin gerektirdiği her türlü araç, gereç ve malzemeyi kullanmak. </w:t>
      </w:r>
    </w:p>
    <w:p w14:paraId="784704B8" w14:textId="77777777" w:rsidR="00F60E48" w:rsidRPr="0017758D" w:rsidRDefault="00F60E48" w:rsidP="00F60E48">
      <w:pPr>
        <w:numPr>
          <w:ilvl w:val="0"/>
          <w:numId w:val="14"/>
        </w:numPr>
        <w:spacing w:before="120" w:after="120"/>
        <w:jc w:val="both"/>
        <w:rPr>
          <w:sz w:val="28"/>
          <w:szCs w:val="28"/>
        </w:rPr>
      </w:pPr>
      <w:r w:rsidRPr="0017758D">
        <w:rPr>
          <w:sz w:val="28"/>
          <w:szCs w:val="28"/>
        </w:rPr>
        <w:t>Paraflama yetkisi</w:t>
      </w:r>
    </w:p>
    <w:p w14:paraId="578D0193" w14:textId="77777777" w:rsidR="00572073" w:rsidRPr="0017758D" w:rsidRDefault="00572073">
      <w:pPr>
        <w:tabs>
          <w:tab w:val="left" w:pos="360"/>
        </w:tabs>
        <w:spacing w:before="120" w:after="120"/>
        <w:ind w:left="360" w:hanging="360"/>
        <w:jc w:val="both"/>
        <w:rPr>
          <w:b/>
          <w:bCs/>
          <w:sz w:val="28"/>
          <w:szCs w:val="28"/>
        </w:rPr>
      </w:pPr>
      <w:r w:rsidRPr="0017758D">
        <w:rPr>
          <w:b/>
          <w:bCs/>
          <w:sz w:val="28"/>
          <w:szCs w:val="28"/>
        </w:rPr>
        <w:t>EN YAKIN YÖNETİCİSİ:</w:t>
      </w:r>
    </w:p>
    <w:p w14:paraId="5782529F" w14:textId="77777777" w:rsidR="00572073" w:rsidRPr="0017758D" w:rsidRDefault="00B52A94">
      <w:pPr>
        <w:tabs>
          <w:tab w:val="left" w:pos="360"/>
        </w:tabs>
        <w:spacing w:before="120" w:after="120"/>
        <w:ind w:left="360" w:hanging="360"/>
        <w:jc w:val="both"/>
        <w:rPr>
          <w:bCs/>
          <w:sz w:val="28"/>
          <w:szCs w:val="28"/>
        </w:rPr>
      </w:pPr>
      <w:r w:rsidRPr="0017758D">
        <w:rPr>
          <w:bCs/>
          <w:sz w:val="28"/>
          <w:szCs w:val="28"/>
        </w:rPr>
        <w:lastRenderedPageBreak/>
        <w:t>Koordinasyon ve Tarımsal Veriler</w:t>
      </w:r>
      <w:r w:rsidR="007B3B01" w:rsidRPr="0017758D">
        <w:rPr>
          <w:bCs/>
          <w:sz w:val="28"/>
          <w:szCs w:val="28"/>
        </w:rPr>
        <w:t xml:space="preserve"> Şube Müdürü</w:t>
      </w:r>
    </w:p>
    <w:p w14:paraId="3DA87F05" w14:textId="77777777" w:rsidR="00572073" w:rsidRPr="0017758D" w:rsidRDefault="00572073">
      <w:pPr>
        <w:tabs>
          <w:tab w:val="left" w:pos="360"/>
        </w:tabs>
        <w:spacing w:before="120" w:after="120"/>
        <w:ind w:left="360" w:hanging="360"/>
        <w:jc w:val="both"/>
        <w:rPr>
          <w:b/>
          <w:bCs/>
          <w:color w:val="0000FF"/>
          <w:sz w:val="28"/>
          <w:szCs w:val="28"/>
        </w:rPr>
      </w:pPr>
    </w:p>
    <w:p w14:paraId="041DB3D1" w14:textId="77777777" w:rsidR="001F22A5" w:rsidRPr="003D0AD3" w:rsidRDefault="001F22A5" w:rsidP="005A4C77">
      <w:pPr>
        <w:rPr>
          <w:bCs/>
          <w:iCs/>
          <w:sz w:val="28"/>
          <w:szCs w:val="28"/>
        </w:rPr>
      </w:pPr>
    </w:p>
    <w:p w14:paraId="028819F8" w14:textId="77777777" w:rsidR="005A4C77" w:rsidRPr="003D0AD3" w:rsidRDefault="005A4C77" w:rsidP="005A4C77">
      <w:pPr>
        <w:jc w:val="center"/>
        <w:rPr>
          <w:bCs/>
          <w:iCs/>
          <w:sz w:val="28"/>
          <w:szCs w:val="28"/>
        </w:rPr>
      </w:pPr>
    </w:p>
    <w:sectPr w:rsidR="005A4C77" w:rsidRPr="003D0AD3" w:rsidSect="00ED49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1531" w:gutter="0"/>
      <w:cols w:space="708"/>
      <w:docGrid w:linePitch="326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732B8" w14:textId="77777777" w:rsidR="00331CED" w:rsidRDefault="00331CED">
      <w:r>
        <w:separator/>
      </w:r>
    </w:p>
  </w:endnote>
  <w:endnote w:type="continuationSeparator" w:id="0">
    <w:p w14:paraId="3B16EEB2" w14:textId="77777777" w:rsidR="00331CED" w:rsidRDefault="00331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altName w:val="Times New Roman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5CD38" w14:textId="77777777" w:rsidR="00ED49AD" w:rsidRDefault="00ED49AD">
    <w:pPr>
      <w:pStyle w:val="AltBilgi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238A7" w14:textId="296F7DDA" w:rsidR="00ED49AD" w:rsidRDefault="00ED49AD">
    <w:pPr>
      <w:pStyle w:val="AltBilgi0"/>
    </w:pPr>
    <w:r>
      <w:rPr>
        <w:rFonts w:eastAsia="Calibri"/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EDCD470" wp14:editId="5405CE81">
              <wp:simplePos x="0" y="0"/>
              <wp:positionH relativeFrom="page">
                <wp:posOffset>764540</wp:posOffset>
              </wp:positionH>
              <wp:positionV relativeFrom="bottomMargin">
                <wp:posOffset>130175</wp:posOffset>
              </wp:positionV>
              <wp:extent cx="6114415" cy="824865"/>
              <wp:effectExtent l="0" t="0" r="0" b="0"/>
              <wp:wrapNone/>
              <wp:docPr id="14" name="Metin Kutusu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14415" cy="824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979"/>
                            <w:gridCol w:w="2407"/>
                            <w:gridCol w:w="1773"/>
                            <w:gridCol w:w="2338"/>
                          </w:tblGrid>
                          <w:tr w:rsidR="00ED49AD" w14:paraId="4F270692" w14:textId="77777777">
                            <w:trPr>
                              <w:trHeight w:val="366"/>
                            </w:trPr>
                            <w:tc>
                              <w:tcPr>
                                <w:tcW w:w="2979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  <w:hideMark/>
                              </w:tcPr>
                              <w:p w14:paraId="58CEB74F" w14:textId="77777777" w:rsidR="00ED49AD" w:rsidRDefault="00ED49AD">
                                <w:pPr>
                                  <w:pStyle w:val="TableParagraph"/>
                                  <w:spacing w:line="207" w:lineRule="exact"/>
                                  <w:ind w:left="108"/>
                                  <w:rPr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sz w:val="18"/>
                                  </w:rPr>
                                  <w:t>Dokuman</w:t>
                                </w:r>
                                <w:proofErr w:type="spellEnd"/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 xml:space="preserve">Kodu: </w:t>
                                </w:r>
                                <w:r>
                                  <w:rPr>
                                    <w:color w:val="808080"/>
                                    <w:spacing w:val="-2"/>
                                    <w:sz w:val="18"/>
                                  </w:rPr>
                                  <w:t>TOB.İKS/FRM.036</w:t>
                                </w:r>
                              </w:p>
                            </w:tc>
                            <w:tc>
                              <w:tcPr>
                                <w:tcW w:w="2407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  <w:hideMark/>
                              </w:tcPr>
                              <w:p w14:paraId="0D5B3DC0" w14:textId="77777777" w:rsidR="00ED49AD" w:rsidRDefault="00ED49AD">
                                <w:pPr>
                                  <w:pStyle w:val="TableParagraph"/>
                                  <w:spacing w:line="207" w:lineRule="exact"/>
                                  <w:ind w:left="108"/>
                                  <w:rPr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sz w:val="18"/>
                                  </w:rPr>
                                  <w:t>Revizyon</w:t>
                                </w:r>
                                <w:proofErr w:type="spellEnd"/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18"/>
                                  </w:rPr>
                                  <w:t>Tarihi</w:t>
                                </w:r>
                                <w:proofErr w:type="spellEnd"/>
                                <w:r>
                                  <w:rPr>
                                    <w:sz w:val="18"/>
                                  </w:rPr>
                                  <w:t xml:space="preserve">: </w:t>
                                </w:r>
                                <w:r>
                                  <w:rPr>
                                    <w:spacing w:val="-2"/>
                                    <w:sz w:val="18"/>
                                  </w:rPr>
                                  <w:t>03.03.2026</w:t>
                                </w:r>
                              </w:p>
                            </w:tc>
                            <w:tc>
                              <w:tcPr>
                                <w:tcW w:w="177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  <w:hideMark/>
                              </w:tcPr>
                              <w:p w14:paraId="005C9F62" w14:textId="77777777" w:rsidR="00ED49AD" w:rsidRDefault="00ED49AD">
                                <w:pPr>
                                  <w:pStyle w:val="TableParagraph"/>
                                  <w:spacing w:line="207" w:lineRule="exact"/>
                                  <w:ind w:left="111"/>
                                  <w:rPr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sz w:val="18"/>
                                  </w:rPr>
                                  <w:t>Revizyon</w:t>
                                </w:r>
                                <w:proofErr w:type="spellEnd"/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No:</w:t>
                                </w:r>
                                <w:r>
                                  <w:rPr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sz w:val="18"/>
                                  </w:rPr>
                                  <w:t>003</w:t>
                                </w:r>
                              </w:p>
                            </w:tc>
                            <w:tc>
                              <w:tcPr>
                                <w:tcW w:w="2338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  <w:hideMark/>
                              </w:tcPr>
                              <w:p w14:paraId="7C5B21A7" w14:textId="77777777" w:rsidR="00ED49AD" w:rsidRDefault="00ED49AD">
                                <w:pPr>
                                  <w:pStyle w:val="TableParagraph"/>
                                  <w:spacing w:line="207" w:lineRule="exact"/>
                                  <w:ind w:left="109"/>
                                  <w:rPr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sz w:val="18"/>
                                  </w:rPr>
                                  <w:t>Yürürlük</w:t>
                                </w:r>
                                <w:proofErr w:type="spellEnd"/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 xml:space="preserve">Tarihi: </w:t>
                                </w:r>
                                <w:r>
                                  <w:rPr>
                                    <w:spacing w:val="-2"/>
                                    <w:sz w:val="18"/>
                                  </w:rPr>
                                  <w:t>05.02.2018</w:t>
                                </w:r>
                              </w:p>
                            </w:tc>
                          </w:tr>
                          <w:tr w:rsidR="00ED49AD" w14:paraId="1B94A328" w14:textId="77777777">
                            <w:trPr>
                              <w:trHeight w:val="445"/>
                            </w:trPr>
                            <w:tc>
                              <w:tcPr>
                                <w:tcW w:w="5386" w:type="dxa"/>
                                <w:gridSpan w:val="2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  <w:hideMark/>
                              </w:tcPr>
                              <w:p w14:paraId="2733DD7E" w14:textId="77777777" w:rsidR="00ED49AD" w:rsidRDefault="00ED49AD">
                                <w:pPr>
                                  <w:pStyle w:val="TableParagraph"/>
                                  <w:spacing w:before="119"/>
                                  <w:ind w:left="108"/>
                                  <w:rPr>
                                    <w:b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>Hazırlayan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>:</w:t>
                                </w:r>
                              </w:p>
                            </w:tc>
                            <w:tc>
                              <w:tcPr>
                                <w:tcW w:w="4111" w:type="dxa"/>
                                <w:gridSpan w:val="2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  <w:hideMark/>
                              </w:tcPr>
                              <w:p w14:paraId="0BC4E512" w14:textId="77777777" w:rsidR="00ED49AD" w:rsidRDefault="00ED49AD">
                                <w:pPr>
                                  <w:pStyle w:val="TableParagraph"/>
                                  <w:spacing w:before="119"/>
                                  <w:ind w:left="111"/>
                                  <w:rPr>
                                    <w:b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>Onaylayan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>:</w:t>
                                </w:r>
                              </w:p>
                            </w:tc>
                          </w:tr>
                          <w:tr w:rsidR="00ED49AD" w14:paraId="34A60F87" w14:textId="77777777">
                            <w:trPr>
                              <w:trHeight w:val="448"/>
                            </w:trPr>
                            <w:tc>
                              <w:tcPr>
                                <w:tcW w:w="5386" w:type="dxa"/>
                                <w:gridSpan w:val="2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3043F12D" w14:textId="77777777" w:rsidR="00ED49AD" w:rsidRDefault="00ED49AD">
                                <w:pPr>
                                  <w:pStyle w:val="TableParagraph"/>
                                  <w:spacing w:before="122"/>
                                  <w:ind w:left="108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111" w:type="dxa"/>
                                <w:gridSpan w:val="2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  <w:hideMark/>
                              </w:tcPr>
                              <w:p w14:paraId="3988154D" w14:textId="77777777" w:rsidR="00ED49AD" w:rsidRDefault="00ED49AD">
                                <w:pPr>
                                  <w:pStyle w:val="TableParagraph"/>
                                  <w:tabs>
                                    <w:tab w:val="left" w:leader="dot" w:pos="1101"/>
                                  </w:tabs>
                                  <w:spacing w:before="122"/>
                                  <w:ind w:left="111"/>
                                  <w:rPr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b/>
                                    <w:spacing w:val="-10"/>
                                    <w:sz w:val="18"/>
                                  </w:rPr>
                                  <w:t xml:space="preserve">03.03.2026 </w:t>
                                </w:r>
                                <w:proofErr w:type="spellStart"/>
                                <w:r>
                                  <w:rPr>
                                    <w:b/>
                                    <w:sz w:val="18"/>
                                  </w:rPr>
                                  <w:t>Tarihli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/>
                                    <w:sz w:val="18"/>
                                  </w:rPr>
                                  <w:t>ve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 xml:space="preserve"> 23424037 </w:t>
                                </w:r>
                                <w:proofErr w:type="spellStart"/>
                                <w:r>
                                  <w:rPr>
                                    <w:b/>
                                    <w:sz w:val="18"/>
                                  </w:rPr>
                                  <w:t>sayılı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4"/>
                                    <w:sz w:val="18"/>
                                  </w:rPr>
                                  <w:t>Onay</w:t>
                                </w:r>
                              </w:p>
                            </w:tc>
                          </w:tr>
                        </w:tbl>
                        <w:p w14:paraId="61AE7EBD" w14:textId="77777777" w:rsidR="00ED49AD" w:rsidRDefault="00ED49AD" w:rsidP="00ED49AD">
                          <w:pPr>
                            <w:pStyle w:val="GvdeMetni"/>
                          </w:pPr>
                        </w:p>
                      </w:txbxContent>
                    </wps:txbx>
                    <wps:bodyPr vertOverflow="clip" horzOverflow="clip"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DCD470" id="_x0000_t202" coordsize="21600,21600" o:spt="202" path="m,l,21600r21600,l21600,xe">
              <v:stroke joinstyle="miter"/>
              <v:path gradientshapeok="t" o:connecttype="rect"/>
            </v:shapetype>
            <v:shape id="Metin Kutusu 1" o:spid="_x0000_s1026" type="#_x0000_t202" style="position:absolute;margin-left:60.2pt;margin-top:10.25pt;width:481.45pt;height:64.9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979"/>
                      <w:gridCol w:w="2407"/>
                      <w:gridCol w:w="1773"/>
                      <w:gridCol w:w="2338"/>
                    </w:tblGrid>
                    <w:tr w:rsidR="00ED49AD" w14:paraId="4F270692" w14:textId="77777777">
                      <w:trPr>
                        <w:trHeight w:val="366"/>
                      </w:trPr>
                      <w:tc>
                        <w:tcPr>
                          <w:tcW w:w="2979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  <w:hideMark/>
                        </w:tcPr>
                        <w:p w14:paraId="58CEB74F" w14:textId="77777777" w:rsidR="00ED49AD" w:rsidRDefault="00ED49AD">
                          <w:pPr>
                            <w:pStyle w:val="TableParagraph"/>
                            <w:spacing w:line="207" w:lineRule="exact"/>
                            <w:ind w:left="108"/>
                            <w:rPr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sz w:val="18"/>
                            </w:rPr>
                            <w:t>Dokuman</w:t>
                          </w:r>
                          <w:proofErr w:type="spellEnd"/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Kodu: </w:t>
                          </w:r>
                          <w:r>
                            <w:rPr>
                              <w:color w:val="808080"/>
                              <w:spacing w:val="-2"/>
                              <w:sz w:val="18"/>
                            </w:rPr>
                            <w:t>TOB.İKS/FRM.036</w:t>
                          </w:r>
                        </w:p>
                      </w:tc>
                      <w:tc>
                        <w:tcPr>
                          <w:tcW w:w="2407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  <w:hideMark/>
                        </w:tcPr>
                        <w:p w14:paraId="0D5B3DC0" w14:textId="77777777" w:rsidR="00ED49AD" w:rsidRDefault="00ED49AD">
                          <w:pPr>
                            <w:pStyle w:val="TableParagraph"/>
                            <w:spacing w:line="207" w:lineRule="exact"/>
                            <w:ind w:left="108"/>
                            <w:rPr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sz w:val="18"/>
                            </w:rPr>
                            <w:t>Revizyon</w:t>
                          </w:r>
                          <w:proofErr w:type="spellEnd"/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8"/>
                            </w:rPr>
                            <w:t>Tarihi</w:t>
                          </w:r>
                          <w:proofErr w:type="spellEnd"/>
                          <w:r>
                            <w:rPr>
                              <w:sz w:val="18"/>
                            </w:rPr>
                            <w:t xml:space="preserve">: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03.03.2026</w:t>
                          </w:r>
                        </w:p>
                      </w:tc>
                      <w:tc>
                        <w:tcPr>
                          <w:tcW w:w="177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  <w:hideMark/>
                        </w:tcPr>
                        <w:p w14:paraId="005C9F62" w14:textId="77777777" w:rsidR="00ED49AD" w:rsidRDefault="00ED49AD">
                          <w:pPr>
                            <w:pStyle w:val="TableParagraph"/>
                            <w:spacing w:line="207" w:lineRule="exact"/>
                            <w:ind w:left="111"/>
                            <w:rPr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sz w:val="18"/>
                            </w:rPr>
                            <w:t>Revizyon</w:t>
                          </w:r>
                          <w:proofErr w:type="spellEnd"/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No: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>003</w:t>
                          </w:r>
                        </w:p>
                      </w:tc>
                      <w:tc>
                        <w:tcPr>
                          <w:tcW w:w="2338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  <w:hideMark/>
                        </w:tcPr>
                        <w:p w14:paraId="7C5B21A7" w14:textId="77777777" w:rsidR="00ED49AD" w:rsidRDefault="00ED49AD">
                          <w:pPr>
                            <w:pStyle w:val="TableParagraph"/>
                            <w:spacing w:line="207" w:lineRule="exact"/>
                            <w:ind w:left="109"/>
                            <w:rPr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sz w:val="18"/>
                            </w:rPr>
                            <w:t>Yürürlük</w:t>
                          </w:r>
                          <w:proofErr w:type="spellEnd"/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Tarihi: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05.02.2018</w:t>
                          </w:r>
                        </w:p>
                      </w:tc>
                    </w:tr>
                    <w:tr w:rsidR="00ED49AD" w14:paraId="1B94A328" w14:textId="77777777">
                      <w:trPr>
                        <w:trHeight w:val="445"/>
                      </w:trPr>
                      <w:tc>
                        <w:tcPr>
                          <w:tcW w:w="5386" w:type="dxa"/>
                          <w:gridSpan w:val="2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  <w:hideMark/>
                        </w:tcPr>
                        <w:p w14:paraId="2733DD7E" w14:textId="77777777" w:rsidR="00ED49AD" w:rsidRDefault="00ED49AD">
                          <w:pPr>
                            <w:pStyle w:val="TableParagraph"/>
                            <w:spacing w:before="119"/>
                            <w:ind w:left="108"/>
                            <w:rPr>
                              <w:b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Hazırlayan</w:t>
                          </w:r>
                          <w:proofErr w:type="spellEnd"/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:</w:t>
                          </w:r>
                        </w:p>
                      </w:tc>
                      <w:tc>
                        <w:tcPr>
                          <w:tcW w:w="4111" w:type="dxa"/>
                          <w:gridSpan w:val="2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  <w:hideMark/>
                        </w:tcPr>
                        <w:p w14:paraId="0BC4E512" w14:textId="77777777" w:rsidR="00ED49AD" w:rsidRDefault="00ED49AD">
                          <w:pPr>
                            <w:pStyle w:val="TableParagraph"/>
                            <w:spacing w:before="119"/>
                            <w:ind w:left="111"/>
                            <w:rPr>
                              <w:b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Onaylayan</w:t>
                          </w:r>
                          <w:proofErr w:type="spellEnd"/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:</w:t>
                          </w:r>
                        </w:p>
                      </w:tc>
                    </w:tr>
                    <w:tr w:rsidR="00ED49AD" w14:paraId="34A60F87" w14:textId="77777777">
                      <w:trPr>
                        <w:trHeight w:val="448"/>
                      </w:trPr>
                      <w:tc>
                        <w:tcPr>
                          <w:tcW w:w="5386" w:type="dxa"/>
                          <w:gridSpan w:val="2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 w14:paraId="3043F12D" w14:textId="77777777" w:rsidR="00ED49AD" w:rsidRDefault="00ED49AD">
                          <w:pPr>
                            <w:pStyle w:val="TableParagraph"/>
                            <w:spacing w:before="122"/>
                            <w:ind w:left="108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111" w:type="dxa"/>
                          <w:gridSpan w:val="2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  <w:hideMark/>
                        </w:tcPr>
                        <w:p w14:paraId="3988154D" w14:textId="77777777" w:rsidR="00ED49AD" w:rsidRDefault="00ED49AD">
                          <w:pPr>
                            <w:pStyle w:val="TableParagraph"/>
                            <w:tabs>
                              <w:tab w:val="left" w:leader="dot" w:pos="1101"/>
                            </w:tabs>
                            <w:spacing w:before="122"/>
                            <w:ind w:left="111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 xml:space="preserve">03.03.2026 </w:t>
                          </w:r>
                          <w:proofErr w:type="spellStart"/>
                          <w:r>
                            <w:rPr>
                              <w:b/>
                              <w:sz w:val="18"/>
                            </w:rPr>
                            <w:t>Tarihli</w:t>
                          </w:r>
                          <w:proofErr w:type="spellEnd"/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z w:val="18"/>
                            </w:rPr>
                            <w:t>ve</w:t>
                          </w:r>
                          <w:proofErr w:type="spellEnd"/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23424037 </w:t>
                          </w:r>
                          <w:proofErr w:type="spellStart"/>
                          <w:r>
                            <w:rPr>
                              <w:b/>
                              <w:sz w:val="18"/>
                            </w:rPr>
                            <w:t>sayılı</w:t>
                          </w:r>
                          <w:proofErr w:type="spellEnd"/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>Onay</w:t>
                          </w:r>
                        </w:p>
                      </w:tc>
                    </w:tr>
                  </w:tbl>
                  <w:p w14:paraId="61AE7EBD" w14:textId="77777777" w:rsidR="00ED49AD" w:rsidRDefault="00ED49AD" w:rsidP="00ED49AD">
                    <w:pPr>
                      <w:pStyle w:val="GvdeMetni"/>
                    </w:pPr>
                  </w:p>
                </w:txbxContent>
              </v:textbox>
              <w10:wrap anchorx="page" anchory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83B2D" w14:textId="77777777" w:rsidR="00ED49AD" w:rsidRDefault="00ED49AD">
    <w:pPr>
      <w:pStyle w:val="AltBilgi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9BF6F" w14:textId="77777777" w:rsidR="00331CED" w:rsidRDefault="00331CED">
      <w:r>
        <w:separator/>
      </w:r>
    </w:p>
  </w:footnote>
  <w:footnote w:type="continuationSeparator" w:id="0">
    <w:p w14:paraId="6D928ACB" w14:textId="77777777" w:rsidR="00331CED" w:rsidRDefault="00331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C6103" w14:textId="77777777" w:rsidR="00ED49AD" w:rsidRDefault="00ED49AD">
    <w:pPr>
      <w:pStyle w:val="stBilgi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7" w:type="dxa"/>
      <w:tblInd w:w="45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995"/>
      <w:gridCol w:w="7642"/>
    </w:tblGrid>
    <w:tr w:rsidR="00665481" w14:paraId="6726FECA" w14:textId="77777777" w:rsidTr="000B70E8">
      <w:trPr>
        <w:trHeight w:val="1197"/>
      </w:trPr>
      <w:tc>
        <w:tcPr>
          <w:tcW w:w="1995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143EAADC" w14:textId="77777777" w:rsidR="00665481" w:rsidRDefault="00E47ED9" w:rsidP="000B70E8">
          <w:pPr>
            <w:rPr>
              <w:rFonts w:ascii="Arial" w:hAnsi="Arial" w:cs="Arial"/>
              <w:b/>
            </w:rPr>
          </w:pPr>
          <w:r w:rsidRPr="009C20F9">
            <w:rPr>
              <w:noProof/>
              <w:lang w:eastAsia="tr-TR"/>
            </w:rPr>
            <w:drawing>
              <wp:inline distT="0" distB="0" distL="0" distR="0" wp14:anchorId="632BCFD4" wp14:editId="22D0E1D1">
                <wp:extent cx="1177290" cy="1177290"/>
                <wp:effectExtent l="0" t="0" r="0" b="0"/>
                <wp:docPr id="1" name="Resim 2" descr="https://www.tarimorman.gov.tr/Style%20Library/TarimUI/img/gthb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 descr="https://www.tarimorman.gov.tr/Style%20Library/TarimUI/img/gthb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7290" cy="1177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42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432D7544" w14:textId="77777777" w:rsidR="00665481" w:rsidRDefault="00665481" w:rsidP="000B70E8">
          <w:pPr>
            <w:jc w:val="center"/>
            <w:rPr>
              <w:rFonts w:ascii="Arial" w:hAnsi="Arial" w:cs="Arial"/>
              <w:b/>
            </w:rPr>
          </w:pPr>
        </w:p>
        <w:p w14:paraId="41F88626" w14:textId="77777777" w:rsidR="00665481" w:rsidRDefault="00665481" w:rsidP="000B70E8">
          <w:pPr>
            <w:jc w:val="center"/>
            <w:rPr>
              <w:rFonts w:ascii="Arial" w:hAnsi="Arial" w:cs="Arial"/>
              <w:b/>
            </w:rPr>
          </w:pPr>
        </w:p>
        <w:p w14:paraId="763F2E7A" w14:textId="77777777" w:rsidR="0017758D" w:rsidRDefault="008A74DA" w:rsidP="0017758D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MUĞLA</w:t>
          </w:r>
          <w:r w:rsidR="0017758D" w:rsidRPr="003D0AD3">
            <w:rPr>
              <w:rFonts w:ascii="Arial" w:hAnsi="Arial" w:cs="Arial"/>
              <w:b/>
            </w:rPr>
            <w:t xml:space="preserve"> İL TARIM VE ORMAN MÜDÜRLÜĞÜ </w:t>
          </w:r>
          <w:r w:rsidR="0017758D">
            <w:rPr>
              <w:rFonts w:ascii="Arial" w:hAnsi="Arial" w:cs="Arial"/>
              <w:b/>
            </w:rPr>
            <w:t>İŞ TANIMI GEREKLERİ</w:t>
          </w:r>
        </w:p>
        <w:p w14:paraId="70E6F3E1" w14:textId="77777777" w:rsidR="00665481" w:rsidRDefault="00665481" w:rsidP="000B70E8">
          <w:pPr>
            <w:rPr>
              <w:rFonts w:ascii="Arial" w:hAnsi="Arial" w:cs="Arial"/>
              <w:b/>
            </w:rPr>
          </w:pPr>
        </w:p>
      </w:tc>
    </w:tr>
    <w:tr w:rsidR="00665481" w:rsidRPr="00670089" w14:paraId="6C6809EA" w14:textId="77777777" w:rsidTr="000B70E8">
      <w:tc>
        <w:tcPr>
          <w:tcW w:w="1995" w:type="dxa"/>
          <w:tcBorders>
            <w:left w:val="single" w:sz="2" w:space="0" w:color="000000"/>
            <w:bottom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5E09758E" w14:textId="77777777" w:rsidR="00665481" w:rsidRDefault="00665481" w:rsidP="000B70E8">
          <w:pPr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İŞ ÜNVANI</w:t>
          </w:r>
        </w:p>
      </w:tc>
      <w:tc>
        <w:tcPr>
          <w:tcW w:w="7642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2BEFB130" w14:textId="77777777" w:rsidR="00235E41" w:rsidRPr="00235E41" w:rsidRDefault="00235E41" w:rsidP="00235E41">
          <w:pPr>
            <w:jc w:val="center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>Çiftçi Eğitim ve Yayım (</w:t>
          </w:r>
          <w:r w:rsidRPr="00235E41">
            <w:rPr>
              <w:rFonts w:ascii="Arial" w:hAnsi="Arial" w:cs="Arial"/>
              <w:sz w:val="28"/>
              <w:szCs w:val="28"/>
            </w:rPr>
            <w:t>ÇEY</w:t>
          </w:r>
          <w:r>
            <w:rPr>
              <w:rFonts w:ascii="Arial" w:hAnsi="Arial" w:cs="Arial"/>
              <w:sz w:val="28"/>
              <w:szCs w:val="28"/>
            </w:rPr>
            <w:t>)</w:t>
          </w:r>
        </w:p>
        <w:p w14:paraId="256D47CB" w14:textId="77777777" w:rsidR="00665481" w:rsidRPr="007C343A" w:rsidRDefault="007C343A" w:rsidP="000B10E3">
          <w:pPr>
            <w:rPr>
              <w:rFonts w:ascii="Arial" w:hAnsi="Arial" w:cs="Arial"/>
            </w:rPr>
          </w:pPr>
          <w:r w:rsidRPr="007C343A">
            <w:rPr>
              <w:rFonts w:ascii="Arial" w:hAnsi="Arial" w:cs="Arial"/>
            </w:rPr>
            <w:t>İl Yayım Programı</w:t>
          </w:r>
          <w:r w:rsidR="0017758D">
            <w:rPr>
              <w:rFonts w:ascii="Arial" w:hAnsi="Arial" w:cs="Arial"/>
            </w:rPr>
            <w:t xml:space="preserve">- Dönem Gerçekleşme Raporları -ÇEY </w:t>
          </w:r>
          <w:r w:rsidR="000B10E3">
            <w:rPr>
              <w:rFonts w:ascii="Arial" w:hAnsi="Arial" w:cs="Arial"/>
            </w:rPr>
            <w:t>Bilgi Sistemi</w:t>
          </w:r>
          <w:r w:rsidR="0017758D">
            <w:rPr>
              <w:rFonts w:ascii="Arial" w:hAnsi="Arial" w:cs="Arial"/>
            </w:rPr>
            <w:t xml:space="preserve"> Veri Girişi</w:t>
          </w:r>
          <w:r w:rsidR="00235E41">
            <w:rPr>
              <w:rFonts w:ascii="Arial" w:hAnsi="Arial" w:cs="Arial"/>
            </w:rPr>
            <w:t xml:space="preserve">, Projeli ve Projesiz Kurslar </w:t>
          </w:r>
          <w:r w:rsidR="00185D97">
            <w:rPr>
              <w:rFonts w:ascii="Arial" w:hAnsi="Arial" w:cs="Arial"/>
              <w:bCs/>
            </w:rPr>
            <w:t>Konu</w:t>
          </w:r>
          <w:r w:rsidR="00665481" w:rsidRPr="007C343A">
            <w:rPr>
              <w:rFonts w:ascii="Arial" w:hAnsi="Arial" w:cs="Arial"/>
              <w:bCs/>
            </w:rPr>
            <w:t xml:space="preserve"> Sorumlusu</w:t>
          </w:r>
        </w:p>
      </w:tc>
    </w:tr>
    <w:tr w:rsidR="00665481" w:rsidRPr="00670089" w14:paraId="4F47BC6E" w14:textId="77777777" w:rsidTr="000B70E8">
      <w:tc>
        <w:tcPr>
          <w:tcW w:w="1995" w:type="dxa"/>
          <w:tcBorders>
            <w:left w:val="single" w:sz="2" w:space="0" w:color="000000"/>
            <w:bottom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6E5147AC" w14:textId="77777777" w:rsidR="00665481" w:rsidRDefault="00665481" w:rsidP="000B70E8">
          <w:pPr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BÖLÜMÜ</w:t>
          </w:r>
        </w:p>
      </w:tc>
      <w:tc>
        <w:tcPr>
          <w:tcW w:w="7642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3F378074" w14:textId="77777777" w:rsidR="00665481" w:rsidRPr="00670089" w:rsidRDefault="00665481" w:rsidP="000B70E8">
          <w:pPr>
            <w:pStyle w:val="Tabloerii"/>
            <w:rPr>
              <w:rFonts w:ascii="Arial" w:eastAsia="Arial-BoldMT" w:hAnsi="Arial" w:cs="Arial"/>
              <w:color w:val="000000"/>
            </w:rPr>
          </w:pPr>
          <w:r w:rsidRPr="00670089">
            <w:rPr>
              <w:rFonts w:ascii="Arial" w:eastAsia="Arial-BoldMT" w:hAnsi="Arial" w:cs="Arial"/>
              <w:color w:val="000000"/>
            </w:rPr>
            <w:t xml:space="preserve"> </w:t>
          </w:r>
          <w:r w:rsidR="0017758D">
            <w:rPr>
              <w:rFonts w:ascii="Arial" w:hAnsi="Arial" w:cs="Arial"/>
              <w:bCs/>
            </w:rPr>
            <w:t>Koordinasyon ve Tarımsal Veriler Şubesi</w:t>
          </w:r>
        </w:p>
      </w:tc>
    </w:tr>
  </w:tbl>
  <w:p w14:paraId="0E149D15" w14:textId="77777777" w:rsidR="00D01BF2" w:rsidRPr="00665481" w:rsidRDefault="00D01BF2" w:rsidP="0066548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A5619" w14:textId="77777777" w:rsidR="00ED49AD" w:rsidRDefault="00ED49AD">
    <w:pPr>
      <w:pStyle w:val="stBilgi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6"/>
    <w:lvl w:ilvl="0">
      <w:start w:val="1"/>
      <w:numFmt w:val="bullet"/>
      <w:lvlText w:val="–"/>
      <w:lvlJc w:val="left"/>
      <w:pPr>
        <w:tabs>
          <w:tab w:val="num" w:pos="0"/>
        </w:tabs>
        <w:ind w:left="84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Num9"/>
    <w:lvl w:ilvl="0">
      <w:start w:val="1"/>
      <w:numFmt w:val="bullet"/>
      <w:lvlText w:val="–"/>
      <w:lvlJc w:val="left"/>
      <w:pPr>
        <w:tabs>
          <w:tab w:val="num" w:pos="0"/>
        </w:tabs>
        <w:ind w:left="84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Num10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0000004"/>
    <w:name w:val="WW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Num13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06"/>
    <w:multiLevelType w:val="multilevel"/>
    <w:tmpl w:val="00000006"/>
    <w:name w:val="WWNum14"/>
    <w:lvl w:ilvl="0">
      <w:start w:val="1"/>
      <w:numFmt w:val="bullet"/>
      <w:lvlText w:val="–"/>
      <w:lvlJc w:val="left"/>
      <w:pPr>
        <w:tabs>
          <w:tab w:val="num" w:pos="0"/>
        </w:tabs>
        <w:ind w:left="84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07"/>
    <w:multiLevelType w:val="multilevel"/>
    <w:tmpl w:val="00000007"/>
    <w:name w:val="WWNum16"/>
    <w:lvl w:ilvl="0">
      <w:start w:val="1"/>
      <w:numFmt w:val="bullet"/>
      <w:lvlText w:val="–"/>
      <w:lvlJc w:val="left"/>
      <w:pPr>
        <w:tabs>
          <w:tab w:val="num" w:pos="0"/>
        </w:tabs>
        <w:ind w:left="84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multilevel"/>
    <w:tmpl w:val="00000008"/>
    <w:name w:val="WWNum19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27C6F45"/>
    <w:multiLevelType w:val="hybridMultilevel"/>
    <w:tmpl w:val="17A22B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4C07502"/>
    <w:multiLevelType w:val="hybridMultilevel"/>
    <w:tmpl w:val="36BAEF9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AA41F0A">
      <w:numFmt w:val="bullet"/>
      <w:lvlText w:val=""/>
      <w:lvlJc w:val="left"/>
      <w:pPr>
        <w:ind w:left="1440" w:hanging="360"/>
      </w:pPr>
      <w:rPr>
        <w:rFonts w:ascii="Wingdings" w:eastAsia="Times New Roman" w:hAnsi="Wingdings" w:cs="Aria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736098"/>
    <w:multiLevelType w:val="hybridMultilevel"/>
    <w:tmpl w:val="C5B8C8E0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6A609D2"/>
    <w:multiLevelType w:val="hybridMultilevel"/>
    <w:tmpl w:val="E6807190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D1235D"/>
    <w:multiLevelType w:val="hybridMultilevel"/>
    <w:tmpl w:val="B26E94B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B969C9"/>
    <w:multiLevelType w:val="multilevel"/>
    <w:tmpl w:val="0F8230C4"/>
    <w:lvl w:ilvl="0">
      <w:start w:val="1"/>
      <w:numFmt w:val="bullet"/>
      <w:lvlText w:val=""/>
      <w:lvlJc w:val="left"/>
      <w:pPr>
        <w:tabs>
          <w:tab w:val="num" w:pos="0"/>
        </w:tabs>
        <w:ind w:left="8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num w:numId="1" w16cid:durableId="426125051">
    <w:abstractNumId w:val="0"/>
  </w:num>
  <w:num w:numId="2" w16cid:durableId="1265268564">
    <w:abstractNumId w:val="1"/>
  </w:num>
  <w:num w:numId="3" w16cid:durableId="637689034">
    <w:abstractNumId w:val="2"/>
  </w:num>
  <w:num w:numId="4" w16cid:durableId="1873807733">
    <w:abstractNumId w:val="3"/>
  </w:num>
  <w:num w:numId="5" w16cid:durableId="257911248">
    <w:abstractNumId w:val="4"/>
  </w:num>
  <w:num w:numId="6" w16cid:durableId="51732082">
    <w:abstractNumId w:val="5"/>
  </w:num>
  <w:num w:numId="7" w16cid:durableId="1338387019">
    <w:abstractNumId w:val="6"/>
  </w:num>
  <w:num w:numId="8" w16cid:durableId="2074622880">
    <w:abstractNumId w:val="7"/>
  </w:num>
  <w:num w:numId="9" w16cid:durableId="1440831655">
    <w:abstractNumId w:val="8"/>
  </w:num>
  <w:num w:numId="10" w16cid:durableId="1027296475">
    <w:abstractNumId w:val="14"/>
  </w:num>
  <w:num w:numId="11" w16cid:durableId="185022480">
    <w:abstractNumId w:val="13"/>
  </w:num>
  <w:num w:numId="12" w16cid:durableId="1380856492">
    <w:abstractNumId w:val="12"/>
  </w:num>
  <w:num w:numId="13" w16cid:durableId="420832085">
    <w:abstractNumId w:val="15"/>
  </w:num>
  <w:num w:numId="14" w16cid:durableId="1729457771">
    <w:abstractNumId w:val="11"/>
  </w:num>
  <w:num w:numId="15" w16cid:durableId="1132019558">
    <w:abstractNumId w:val="10"/>
  </w:num>
  <w:num w:numId="16" w16cid:durableId="844326640">
    <w:abstractNumId w:val="9"/>
  </w:num>
  <w:num w:numId="17" w16cid:durableId="1095594797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571"/>
    <w:rsid w:val="000060E3"/>
    <w:rsid w:val="000156A3"/>
    <w:rsid w:val="00027D29"/>
    <w:rsid w:val="00032C67"/>
    <w:rsid w:val="000363DB"/>
    <w:rsid w:val="00071C73"/>
    <w:rsid w:val="000B10E3"/>
    <w:rsid w:val="000B70E8"/>
    <w:rsid w:val="000C3055"/>
    <w:rsid w:val="000D571F"/>
    <w:rsid w:val="000E5D90"/>
    <w:rsid w:val="000F2356"/>
    <w:rsid w:val="0017405D"/>
    <w:rsid w:val="0017758D"/>
    <w:rsid w:val="00185746"/>
    <w:rsid w:val="00185D97"/>
    <w:rsid w:val="001972E2"/>
    <w:rsid w:val="001A1172"/>
    <w:rsid w:val="001C2797"/>
    <w:rsid w:val="001F22A5"/>
    <w:rsid w:val="001F5C1B"/>
    <w:rsid w:val="001F6375"/>
    <w:rsid w:val="00230AAE"/>
    <w:rsid w:val="00235E41"/>
    <w:rsid w:val="00237BA4"/>
    <w:rsid w:val="002419EC"/>
    <w:rsid w:val="002433D7"/>
    <w:rsid w:val="00246C13"/>
    <w:rsid w:val="00255EFB"/>
    <w:rsid w:val="00265E34"/>
    <w:rsid w:val="00272CEB"/>
    <w:rsid w:val="002810A1"/>
    <w:rsid w:val="002F5D9C"/>
    <w:rsid w:val="00321139"/>
    <w:rsid w:val="00331CED"/>
    <w:rsid w:val="00340DE2"/>
    <w:rsid w:val="00345B25"/>
    <w:rsid w:val="00363D1E"/>
    <w:rsid w:val="003A391A"/>
    <w:rsid w:val="003C0ACE"/>
    <w:rsid w:val="003C395A"/>
    <w:rsid w:val="00402A92"/>
    <w:rsid w:val="00403FFC"/>
    <w:rsid w:val="00407445"/>
    <w:rsid w:val="00412461"/>
    <w:rsid w:val="00417B33"/>
    <w:rsid w:val="004206C1"/>
    <w:rsid w:val="00423CF1"/>
    <w:rsid w:val="004557F4"/>
    <w:rsid w:val="004908AB"/>
    <w:rsid w:val="00496C31"/>
    <w:rsid w:val="004A14C4"/>
    <w:rsid w:val="004A69E6"/>
    <w:rsid w:val="00502C56"/>
    <w:rsid w:val="00502DD7"/>
    <w:rsid w:val="00503FB9"/>
    <w:rsid w:val="00545614"/>
    <w:rsid w:val="00563D82"/>
    <w:rsid w:val="00572073"/>
    <w:rsid w:val="005A0A18"/>
    <w:rsid w:val="005A4C77"/>
    <w:rsid w:val="005B63DD"/>
    <w:rsid w:val="005D2B41"/>
    <w:rsid w:val="005E117F"/>
    <w:rsid w:val="00610B72"/>
    <w:rsid w:val="00631103"/>
    <w:rsid w:val="00665481"/>
    <w:rsid w:val="006764FB"/>
    <w:rsid w:val="006D4DDF"/>
    <w:rsid w:val="006E5EDA"/>
    <w:rsid w:val="00706EB7"/>
    <w:rsid w:val="00715F4C"/>
    <w:rsid w:val="007208B5"/>
    <w:rsid w:val="00751120"/>
    <w:rsid w:val="00757F30"/>
    <w:rsid w:val="00766B20"/>
    <w:rsid w:val="00796B1C"/>
    <w:rsid w:val="007A7FA3"/>
    <w:rsid w:val="007B3B01"/>
    <w:rsid w:val="007C343A"/>
    <w:rsid w:val="007D048F"/>
    <w:rsid w:val="007D66AA"/>
    <w:rsid w:val="007D6DF4"/>
    <w:rsid w:val="007F4B1D"/>
    <w:rsid w:val="008169B6"/>
    <w:rsid w:val="008279E8"/>
    <w:rsid w:val="00842211"/>
    <w:rsid w:val="00843066"/>
    <w:rsid w:val="00851325"/>
    <w:rsid w:val="00892220"/>
    <w:rsid w:val="008A3444"/>
    <w:rsid w:val="008A74DA"/>
    <w:rsid w:val="008D0464"/>
    <w:rsid w:val="008F7032"/>
    <w:rsid w:val="00900C94"/>
    <w:rsid w:val="009759BF"/>
    <w:rsid w:val="00981CAE"/>
    <w:rsid w:val="009855EF"/>
    <w:rsid w:val="00A1214B"/>
    <w:rsid w:val="00A458CE"/>
    <w:rsid w:val="00A85571"/>
    <w:rsid w:val="00A9681F"/>
    <w:rsid w:val="00AC7DDA"/>
    <w:rsid w:val="00B03E8C"/>
    <w:rsid w:val="00B2290A"/>
    <w:rsid w:val="00B35412"/>
    <w:rsid w:val="00B52A94"/>
    <w:rsid w:val="00B63D83"/>
    <w:rsid w:val="00C372D0"/>
    <w:rsid w:val="00C56C45"/>
    <w:rsid w:val="00C570C7"/>
    <w:rsid w:val="00C66DB4"/>
    <w:rsid w:val="00C802C6"/>
    <w:rsid w:val="00C91B87"/>
    <w:rsid w:val="00CA1205"/>
    <w:rsid w:val="00CB1FBB"/>
    <w:rsid w:val="00CB733B"/>
    <w:rsid w:val="00CE417F"/>
    <w:rsid w:val="00D01BF2"/>
    <w:rsid w:val="00D150E0"/>
    <w:rsid w:val="00D16A23"/>
    <w:rsid w:val="00D238FA"/>
    <w:rsid w:val="00D26918"/>
    <w:rsid w:val="00D52226"/>
    <w:rsid w:val="00D52A46"/>
    <w:rsid w:val="00D64F10"/>
    <w:rsid w:val="00D70B58"/>
    <w:rsid w:val="00E32C25"/>
    <w:rsid w:val="00E47ED9"/>
    <w:rsid w:val="00E522B9"/>
    <w:rsid w:val="00E62971"/>
    <w:rsid w:val="00E90B9A"/>
    <w:rsid w:val="00EA38DC"/>
    <w:rsid w:val="00EA4F13"/>
    <w:rsid w:val="00EB57A7"/>
    <w:rsid w:val="00EB6E4F"/>
    <w:rsid w:val="00EB76CB"/>
    <w:rsid w:val="00ED49AD"/>
    <w:rsid w:val="00F05EEF"/>
    <w:rsid w:val="00F1720D"/>
    <w:rsid w:val="00F4748F"/>
    <w:rsid w:val="00F60BCB"/>
    <w:rsid w:val="00F60E48"/>
    <w:rsid w:val="00F9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0B31B88"/>
  <w15:chartTrackingRefBased/>
  <w15:docId w15:val="{DBE41861-F27E-47CF-8389-365A87F07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kern w:val="1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ListLabel1">
    <w:name w:val="ListLabel 1"/>
    <w:rPr>
      <w:rFonts w:eastAsia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Wingdings"/>
    </w:rPr>
  </w:style>
  <w:style w:type="character" w:customStyle="1" w:styleId="ListLabel4">
    <w:name w:val="ListLabel 4"/>
    <w:rPr>
      <w:rFonts w:cs="Symbol"/>
    </w:rPr>
  </w:style>
  <w:style w:type="character" w:customStyle="1" w:styleId="ListLabel5">
    <w:name w:val="ListLabel 5"/>
    <w:rPr>
      <w:rFonts w:cs="Arial"/>
    </w:rPr>
  </w:style>
  <w:style w:type="character" w:customStyle="1" w:styleId="VarsaylanParagrafYazTipi1">
    <w:name w:val="Varsayılan Paragraf Yazı Tipi1"/>
  </w:style>
  <w:style w:type="character" w:customStyle="1" w:styleId="HeaderChar">
    <w:name w:val="Header Char"/>
    <w:basedOn w:val="VarsaylanParagrafYazTipi1"/>
  </w:style>
  <w:style w:type="character" w:customStyle="1" w:styleId="FooterChar">
    <w:name w:val="Footer Char"/>
    <w:basedOn w:val="VarsaylanParagrafYazTipi1"/>
  </w:style>
  <w:style w:type="character" w:customStyle="1" w:styleId="BalloonTextChar">
    <w:name w:val="Balloon Text Char"/>
    <w:basedOn w:val="VarsaylanParagrafYazTipi1"/>
  </w:style>
  <w:style w:type="character" w:customStyle="1" w:styleId="CharChar1">
    <w:name w:val="Char Char1"/>
    <w:basedOn w:val="VarsaylanParagrafYazTipi1"/>
  </w:style>
  <w:style w:type="paragraph" w:customStyle="1" w:styleId="Balk">
    <w:name w:val="Başlık"/>
    <w:basedOn w:val="Normal"/>
    <w:next w:val="GvdeMetni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GvdeMetni">
    <w:name w:val="Body Text"/>
    <w:basedOn w:val="Normal"/>
    <w:pPr>
      <w:spacing w:after="120"/>
    </w:pPr>
  </w:style>
  <w:style w:type="paragraph" w:styleId="KonuBal">
    <w:name w:val="Title"/>
    <w:basedOn w:val="Balk"/>
    <w:next w:val="AltKonuBal"/>
    <w:qFormat/>
  </w:style>
  <w:style w:type="paragraph" w:customStyle="1" w:styleId="AltKonuBal">
    <w:name w:val="Alt Konu Başlığı"/>
    <w:basedOn w:val="Balk"/>
    <w:next w:val="GvdeMetni"/>
    <w:qFormat/>
    <w:pPr>
      <w:jc w:val="center"/>
    </w:pPr>
    <w:rPr>
      <w:i/>
      <w:iCs/>
    </w:rPr>
  </w:style>
  <w:style w:type="paragraph" w:styleId="Liste">
    <w:name w:val="List"/>
    <w:basedOn w:val="GvdeMetni"/>
    <w:rPr>
      <w:rFonts w:cs="Tahoma"/>
    </w:rPr>
  </w:style>
  <w:style w:type="paragraph" w:customStyle="1" w:styleId="Dizin">
    <w:name w:val="Dizin"/>
    <w:basedOn w:val="Normal"/>
    <w:pPr>
      <w:suppressLineNumbers/>
    </w:pPr>
    <w:rPr>
      <w:rFonts w:cs="Tahoma"/>
    </w:rPr>
  </w:style>
  <w:style w:type="paragraph" w:customStyle="1" w:styleId="stbilgi">
    <w:name w:val="Üstbilgi"/>
    <w:basedOn w:val="Normal"/>
    <w:pPr>
      <w:suppressLineNumbers/>
      <w:tabs>
        <w:tab w:val="center" w:pos="4536"/>
        <w:tab w:val="right" w:pos="9072"/>
      </w:tabs>
    </w:pPr>
  </w:style>
  <w:style w:type="paragraph" w:customStyle="1" w:styleId="Altbilgi">
    <w:name w:val="Altbilgi"/>
    <w:basedOn w:val="Normal"/>
    <w:pPr>
      <w:suppressLineNumbers/>
      <w:tabs>
        <w:tab w:val="center" w:pos="4536"/>
        <w:tab w:val="right" w:pos="9072"/>
      </w:tabs>
    </w:pPr>
  </w:style>
  <w:style w:type="paragraph" w:customStyle="1" w:styleId="BalonMetni1">
    <w:name w:val="Balon Metni1"/>
    <w:basedOn w:val="Normal"/>
  </w:style>
  <w:style w:type="paragraph" w:customStyle="1" w:styleId="ListeParagraf1">
    <w:name w:val="Liste Paragraf1"/>
    <w:basedOn w:val="Normal"/>
  </w:style>
  <w:style w:type="paragraph" w:customStyle="1" w:styleId="Tabloerii">
    <w:name w:val="Tablo İçeriği"/>
    <w:basedOn w:val="Normal"/>
    <w:pPr>
      <w:suppressLineNumbers/>
    </w:pPr>
  </w:style>
  <w:style w:type="paragraph" w:styleId="NormalWeb">
    <w:name w:val="Normal (Web)"/>
    <w:basedOn w:val="Normal"/>
    <w:uiPriority w:val="99"/>
    <w:rsid w:val="009855EF"/>
    <w:pPr>
      <w:suppressAutoHyphens w:val="0"/>
      <w:spacing w:before="100" w:beforeAutospacing="1" w:after="119"/>
    </w:pPr>
    <w:rPr>
      <w:kern w:val="0"/>
      <w:lang w:eastAsia="tr-TR"/>
    </w:rPr>
  </w:style>
  <w:style w:type="paragraph" w:styleId="ListeParagraf">
    <w:name w:val="List Paragraph"/>
    <w:basedOn w:val="Normal"/>
    <w:uiPriority w:val="34"/>
    <w:qFormat/>
    <w:rsid w:val="00851325"/>
    <w:pPr>
      <w:ind w:left="708"/>
    </w:pPr>
  </w:style>
  <w:style w:type="paragraph" w:styleId="BalonMetni">
    <w:name w:val="Balloon Text"/>
    <w:basedOn w:val="Normal"/>
    <w:link w:val="BalonMetniChar"/>
    <w:rsid w:val="008A344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8A3444"/>
    <w:rPr>
      <w:rFonts w:ascii="Segoe UI" w:hAnsi="Segoe UI" w:cs="Segoe UI"/>
      <w:kern w:val="1"/>
      <w:sz w:val="18"/>
      <w:szCs w:val="18"/>
      <w:lang w:eastAsia="ar-SA"/>
    </w:rPr>
  </w:style>
  <w:style w:type="paragraph" w:styleId="stBilgi0">
    <w:name w:val="header"/>
    <w:basedOn w:val="Normal"/>
    <w:link w:val="stBilgiChar"/>
    <w:rsid w:val="008A74D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0"/>
    <w:rsid w:val="008A74DA"/>
    <w:rPr>
      <w:kern w:val="1"/>
      <w:sz w:val="24"/>
      <w:szCs w:val="24"/>
      <w:lang w:eastAsia="ar-SA"/>
    </w:rPr>
  </w:style>
  <w:style w:type="paragraph" w:styleId="AltBilgi0">
    <w:name w:val="footer"/>
    <w:basedOn w:val="Normal"/>
    <w:link w:val="AltBilgiChar"/>
    <w:rsid w:val="008A74D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0"/>
    <w:rsid w:val="008A74DA"/>
    <w:rPr>
      <w:kern w:val="1"/>
      <w:sz w:val="24"/>
      <w:szCs w:val="24"/>
      <w:lang w:eastAsia="ar-SA"/>
    </w:rPr>
  </w:style>
  <w:style w:type="character" w:styleId="Kpr">
    <w:name w:val="Hyperlink"/>
    <w:rsid w:val="00C56C45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ED49AD"/>
    <w:pPr>
      <w:widowControl w:val="0"/>
      <w:suppressAutoHyphens w:val="0"/>
      <w:autoSpaceDE w:val="0"/>
      <w:autoSpaceDN w:val="0"/>
    </w:pPr>
    <w:rPr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ED49A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tyds.tarim.gov.tr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>Microsoft Corporation</Company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subject/>
  <dc:creator>ferhan.simsek</dc:creator>
  <cp:keywords/>
  <cp:lastModifiedBy>Admin</cp:lastModifiedBy>
  <cp:revision>15</cp:revision>
  <cp:lastPrinted>2021-02-05T10:47:00Z</cp:lastPrinted>
  <dcterms:created xsi:type="dcterms:W3CDTF">2021-02-05T10:56:00Z</dcterms:created>
  <dcterms:modified xsi:type="dcterms:W3CDTF">2026-03-30T18:56:00Z</dcterms:modified>
</cp:coreProperties>
</file>